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08"/>
        <w:gridCol w:w="535"/>
        <w:gridCol w:w="4765"/>
      </w:tblGrid>
      <w:tr w:rsidR="00D10E55" w:rsidRPr="001065FB" w:rsidTr="001065FB">
        <w:tc>
          <w:tcPr>
            <w:tcW w:w="4908" w:type="dxa"/>
            <w:shd w:val="clear" w:color="auto" w:fill="auto"/>
          </w:tcPr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«Согласовано»</w:t>
            </w: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Председатель попечительского совета</w:t>
            </w: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МБДОУ №56 «Искорка»</w:t>
            </w: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 xml:space="preserve">__________________ Л.У. </w:t>
            </w:r>
            <w:proofErr w:type="spellStart"/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Хашагульгова</w:t>
            </w:r>
            <w:proofErr w:type="spellEnd"/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«___»_____________ 201</w:t>
            </w:r>
            <w:r w:rsidR="00153B96" w:rsidRPr="001065FB">
              <w:rPr>
                <w:rStyle w:val="a9"/>
                <w:b w:val="0"/>
                <w:smallCaps w:val="0"/>
                <w:sz w:val="24"/>
                <w:szCs w:val="24"/>
              </w:rPr>
              <w:t>2</w:t>
            </w: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 xml:space="preserve">г. </w:t>
            </w:r>
          </w:p>
        </w:tc>
        <w:tc>
          <w:tcPr>
            <w:tcW w:w="535" w:type="dxa"/>
            <w:shd w:val="clear" w:color="auto" w:fill="auto"/>
          </w:tcPr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</w:p>
        </w:tc>
        <w:tc>
          <w:tcPr>
            <w:tcW w:w="4765" w:type="dxa"/>
            <w:shd w:val="clear" w:color="auto" w:fill="auto"/>
          </w:tcPr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«Утверждаю»</w:t>
            </w: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Заведующий МБДОУ №56 «Искорка»</w:t>
            </w: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 xml:space="preserve">__________________ С.В. </w:t>
            </w:r>
            <w:proofErr w:type="spellStart"/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Понарина</w:t>
            </w:r>
            <w:proofErr w:type="spellEnd"/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«____»____________ 201</w:t>
            </w:r>
            <w:r w:rsidR="00153B96" w:rsidRPr="001065FB">
              <w:rPr>
                <w:rStyle w:val="a9"/>
                <w:b w:val="0"/>
                <w:smallCaps w:val="0"/>
                <w:sz w:val="24"/>
                <w:szCs w:val="24"/>
              </w:rPr>
              <w:t>2</w:t>
            </w:r>
            <w:r w:rsidRPr="001065FB">
              <w:rPr>
                <w:rStyle w:val="a9"/>
                <w:b w:val="0"/>
                <w:smallCaps w:val="0"/>
                <w:sz w:val="24"/>
                <w:szCs w:val="24"/>
              </w:rPr>
              <w:t>г.</w:t>
            </w:r>
          </w:p>
          <w:p w:rsidR="00D10E55" w:rsidRPr="001065FB" w:rsidRDefault="00D10E55" w:rsidP="001065FB">
            <w:pPr>
              <w:jc w:val="both"/>
              <w:rPr>
                <w:rStyle w:val="a9"/>
                <w:b w:val="0"/>
                <w:smallCaps w:val="0"/>
                <w:sz w:val="24"/>
                <w:szCs w:val="24"/>
              </w:rPr>
            </w:pPr>
          </w:p>
        </w:tc>
      </w:tr>
    </w:tbl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B36882" w:rsidRDefault="00B36882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</w:p>
    <w:p w:rsidR="00A327FC" w:rsidRPr="006838A9" w:rsidRDefault="00A327FC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  <w:r w:rsidRPr="006838A9">
        <w:rPr>
          <w:rStyle w:val="a9"/>
          <w:sz w:val="28"/>
          <w:szCs w:val="28"/>
        </w:rPr>
        <w:t>Публичный доклад</w:t>
      </w:r>
    </w:p>
    <w:p w:rsidR="007466F6" w:rsidRDefault="00A26AAC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  <w:r w:rsidRPr="006838A9">
        <w:rPr>
          <w:rStyle w:val="a9"/>
          <w:sz w:val="28"/>
          <w:szCs w:val="28"/>
        </w:rPr>
        <w:t xml:space="preserve">муниципального </w:t>
      </w:r>
      <w:r w:rsidR="00795483">
        <w:rPr>
          <w:rStyle w:val="a9"/>
          <w:sz w:val="28"/>
          <w:szCs w:val="28"/>
        </w:rPr>
        <w:t xml:space="preserve">бюджетного </w:t>
      </w:r>
      <w:r w:rsidRPr="006838A9">
        <w:rPr>
          <w:rStyle w:val="a9"/>
          <w:sz w:val="28"/>
          <w:szCs w:val="28"/>
        </w:rPr>
        <w:t xml:space="preserve">дошкольного образовательного </w:t>
      </w:r>
    </w:p>
    <w:p w:rsidR="006838A9" w:rsidRDefault="00A26AAC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  <w:r w:rsidRPr="006838A9">
        <w:rPr>
          <w:rStyle w:val="a9"/>
          <w:sz w:val="28"/>
          <w:szCs w:val="28"/>
        </w:rPr>
        <w:t>учреждения детск</w:t>
      </w:r>
      <w:r w:rsidR="003658CF" w:rsidRPr="006838A9">
        <w:rPr>
          <w:rStyle w:val="a9"/>
          <w:sz w:val="28"/>
          <w:szCs w:val="28"/>
        </w:rPr>
        <w:t xml:space="preserve">ого </w:t>
      </w:r>
      <w:r w:rsidRPr="006838A9">
        <w:rPr>
          <w:rStyle w:val="a9"/>
          <w:sz w:val="28"/>
          <w:szCs w:val="28"/>
        </w:rPr>
        <w:t>сад</w:t>
      </w:r>
      <w:r w:rsidR="003658CF" w:rsidRPr="006838A9">
        <w:rPr>
          <w:rStyle w:val="a9"/>
          <w:sz w:val="28"/>
          <w:szCs w:val="28"/>
        </w:rPr>
        <w:t>а</w:t>
      </w:r>
      <w:r w:rsidRPr="006838A9">
        <w:rPr>
          <w:rStyle w:val="a9"/>
          <w:sz w:val="28"/>
          <w:szCs w:val="28"/>
        </w:rPr>
        <w:t xml:space="preserve"> комбинированного вида </w:t>
      </w:r>
      <w:r w:rsidR="00A327FC" w:rsidRPr="006838A9">
        <w:rPr>
          <w:rStyle w:val="a9"/>
          <w:sz w:val="28"/>
          <w:szCs w:val="28"/>
        </w:rPr>
        <w:t xml:space="preserve">№56 «Искорка» </w:t>
      </w:r>
    </w:p>
    <w:p w:rsidR="00A327FC" w:rsidRPr="006838A9" w:rsidRDefault="00A327FC" w:rsidP="000C4FAC">
      <w:pPr>
        <w:spacing w:line="360" w:lineRule="auto"/>
        <w:ind w:left="-284"/>
        <w:jc w:val="center"/>
        <w:rPr>
          <w:rStyle w:val="a9"/>
          <w:sz w:val="28"/>
          <w:szCs w:val="28"/>
        </w:rPr>
      </w:pPr>
      <w:r w:rsidRPr="006838A9">
        <w:rPr>
          <w:rStyle w:val="a9"/>
          <w:sz w:val="28"/>
          <w:szCs w:val="28"/>
        </w:rPr>
        <w:t>за 20</w:t>
      </w:r>
      <w:r w:rsidR="00556E1D" w:rsidRPr="006838A9">
        <w:rPr>
          <w:rStyle w:val="a9"/>
          <w:sz w:val="28"/>
          <w:szCs w:val="28"/>
        </w:rPr>
        <w:t>1</w:t>
      </w:r>
      <w:r w:rsidR="00153B96">
        <w:rPr>
          <w:rStyle w:val="a9"/>
          <w:sz w:val="28"/>
          <w:szCs w:val="28"/>
        </w:rPr>
        <w:t>1</w:t>
      </w:r>
      <w:r w:rsidRPr="006838A9">
        <w:rPr>
          <w:rStyle w:val="a9"/>
          <w:sz w:val="28"/>
          <w:szCs w:val="28"/>
        </w:rPr>
        <w:t xml:space="preserve"> – 20</w:t>
      </w:r>
      <w:r w:rsidR="002C6A3F" w:rsidRPr="006838A9">
        <w:rPr>
          <w:rStyle w:val="a9"/>
          <w:sz w:val="28"/>
          <w:szCs w:val="28"/>
        </w:rPr>
        <w:t>1</w:t>
      </w:r>
      <w:r w:rsidR="00153B96">
        <w:rPr>
          <w:rStyle w:val="a9"/>
          <w:sz w:val="28"/>
          <w:szCs w:val="28"/>
        </w:rPr>
        <w:t>2</w:t>
      </w:r>
      <w:r w:rsidRPr="006838A9">
        <w:rPr>
          <w:rStyle w:val="a9"/>
          <w:sz w:val="28"/>
          <w:szCs w:val="28"/>
        </w:rPr>
        <w:t xml:space="preserve"> учебный год</w:t>
      </w:r>
    </w:p>
    <w:p w:rsidR="006838A9" w:rsidRDefault="006838A9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p w:rsidR="00D10E55" w:rsidRDefault="00D10E55" w:rsidP="009E41D7">
      <w:pPr>
        <w:spacing w:line="360" w:lineRule="auto"/>
        <w:jc w:val="center"/>
        <w:rPr>
          <w:b/>
          <w:i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  <w:id w:val="176627895"/>
        <w:docPartObj>
          <w:docPartGallery w:val="Table of Contents"/>
          <w:docPartUnique/>
        </w:docPartObj>
      </w:sdtPr>
      <w:sdtContent>
        <w:p w:rsidR="006F374F" w:rsidRPr="0031339C" w:rsidRDefault="006F374F">
          <w:pPr>
            <w:pStyle w:val="af7"/>
            <w:rPr>
              <w:b w:val="0"/>
            </w:rPr>
          </w:pPr>
          <w:r w:rsidRPr="00B304ED">
            <w:rPr>
              <w:b w:val="0"/>
            </w:rPr>
            <w:t>Оглавление</w:t>
          </w:r>
        </w:p>
        <w:p w:rsidR="006F374F" w:rsidRPr="0031339C" w:rsidRDefault="006F374F" w:rsidP="006F374F"/>
        <w:p w:rsidR="006F374F" w:rsidRPr="00B304ED" w:rsidRDefault="006F374F" w:rsidP="00B304ED">
          <w:pPr>
            <w:pStyle w:val="1"/>
            <w:spacing w:line="360" w:lineRule="auto"/>
            <w:ind w:left="0"/>
            <w:rPr>
              <w:b w:val="0"/>
            </w:rPr>
          </w:pPr>
          <w:r w:rsidRPr="00B304ED">
            <w:rPr>
              <w:rStyle w:val="ae"/>
              <w:color w:val="auto"/>
              <w:szCs w:val="28"/>
              <w:u w:val="none"/>
            </w:rPr>
            <w:t xml:space="preserve">Краткая характеристика образовательного учреждения  </w:t>
          </w:r>
          <w:r w:rsidRPr="00B304ED">
            <w:rPr>
              <w:b w:val="0"/>
            </w:rPr>
            <w:ptab w:relativeTo="margin" w:alignment="right" w:leader="dot"/>
          </w:r>
          <w:r w:rsidR="00B304ED" w:rsidRPr="00B304ED">
            <w:rPr>
              <w:b w:val="0"/>
            </w:rPr>
            <w:t>3 - 8</w:t>
          </w:r>
        </w:p>
        <w:p w:rsidR="006F374F" w:rsidRPr="00B304ED" w:rsidRDefault="006F374F" w:rsidP="00B304ED">
          <w:pPr>
            <w:pStyle w:val="1"/>
            <w:spacing w:line="360" w:lineRule="auto"/>
            <w:ind w:left="0"/>
            <w:rPr>
              <w:b w:val="0"/>
            </w:rPr>
          </w:pPr>
          <w:r w:rsidRPr="00B304ED">
            <w:rPr>
              <w:rStyle w:val="ae"/>
              <w:color w:val="auto"/>
              <w:szCs w:val="28"/>
              <w:u w:val="none"/>
            </w:rPr>
            <w:t xml:space="preserve">Особенности образовательного процесса </w:t>
          </w:r>
          <w:r w:rsidRPr="00B304ED">
            <w:rPr>
              <w:b w:val="0"/>
            </w:rPr>
            <w:ptab w:relativeTo="margin" w:alignment="right" w:leader="dot"/>
          </w:r>
          <w:r w:rsidR="00B304ED" w:rsidRPr="00B304ED">
            <w:rPr>
              <w:b w:val="0"/>
            </w:rPr>
            <w:t>9 - 12</w:t>
          </w:r>
        </w:p>
        <w:p w:rsidR="006F374F" w:rsidRPr="00B304ED" w:rsidRDefault="006F374F" w:rsidP="00B304ED">
          <w:pPr>
            <w:pStyle w:val="1"/>
            <w:spacing w:line="360" w:lineRule="auto"/>
            <w:ind w:left="0"/>
            <w:rPr>
              <w:b w:val="0"/>
            </w:rPr>
          </w:pPr>
          <w:r w:rsidRPr="00B304ED">
            <w:rPr>
              <w:rStyle w:val="ae"/>
              <w:color w:val="auto"/>
              <w:szCs w:val="28"/>
              <w:u w:val="none"/>
            </w:rPr>
            <w:t xml:space="preserve">Условия осуществления образовательного процесса </w:t>
          </w:r>
          <w:r w:rsidRPr="00B304ED">
            <w:rPr>
              <w:b w:val="0"/>
            </w:rPr>
            <w:ptab w:relativeTo="margin" w:alignment="right" w:leader="dot"/>
          </w:r>
          <w:r w:rsidR="00B304ED" w:rsidRPr="00B304ED">
            <w:rPr>
              <w:b w:val="0"/>
            </w:rPr>
            <w:t>1</w:t>
          </w:r>
          <w:r w:rsidRPr="00B304ED">
            <w:rPr>
              <w:b w:val="0"/>
            </w:rPr>
            <w:t>3</w:t>
          </w:r>
          <w:r w:rsidR="00B304ED" w:rsidRPr="00B304ED">
            <w:rPr>
              <w:b w:val="0"/>
            </w:rPr>
            <w:t xml:space="preserve"> - 21</w:t>
          </w:r>
        </w:p>
        <w:p w:rsidR="006F374F" w:rsidRPr="00B304ED" w:rsidRDefault="006F374F" w:rsidP="00B304ED">
          <w:pPr>
            <w:pStyle w:val="1"/>
            <w:spacing w:line="360" w:lineRule="auto"/>
            <w:ind w:left="0"/>
            <w:rPr>
              <w:b w:val="0"/>
            </w:rPr>
          </w:pPr>
          <w:r w:rsidRPr="00B304ED">
            <w:rPr>
              <w:rStyle w:val="ae"/>
              <w:color w:val="auto"/>
              <w:szCs w:val="28"/>
              <w:u w:val="none"/>
            </w:rPr>
            <w:t xml:space="preserve">Результаты деятельности учреждения, качество образования </w:t>
          </w:r>
          <w:r w:rsidRPr="00B304ED">
            <w:rPr>
              <w:b w:val="0"/>
            </w:rPr>
            <w:ptab w:relativeTo="margin" w:alignment="right" w:leader="dot"/>
          </w:r>
          <w:r w:rsidR="00B304ED" w:rsidRPr="00B304ED">
            <w:rPr>
              <w:b w:val="0"/>
            </w:rPr>
            <w:t>22 - 28</w:t>
          </w:r>
        </w:p>
        <w:p w:rsidR="006F374F" w:rsidRPr="0031339C" w:rsidRDefault="006F374F" w:rsidP="00B304ED">
          <w:pPr>
            <w:pStyle w:val="1"/>
            <w:spacing w:line="360" w:lineRule="auto"/>
            <w:ind w:left="0"/>
            <w:rPr>
              <w:b w:val="0"/>
            </w:rPr>
          </w:pPr>
          <w:r w:rsidRPr="00B304ED">
            <w:rPr>
              <w:rStyle w:val="ae"/>
              <w:color w:val="auto"/>
              <w:szCs w:val="28"/>
              <w:u w:val="none"/>
            </w:rPr>
            <w:t xml:space="preserve">Социальное партнерство учреждения  </w:t>
          </w:r>
          <w:r w:rsidRPr="00B304ED">
            <w:rPr>
              <w:b w:val="0"/>
            </w:rPr>
            <w:ptab w:relativeTo="margin" w:alignment="right" w:leader="dot"/>
          </w:r>
          <w:r w:rsidR="00B304ED" w:rsidRPr="0031339C">
            <w:rPr>
              <w:b w:val="0"/>
            </w:rPr>
            <w:t>29 - 30</w:t>
          </w:r>
        </w:p>
        <w:p w:rsidR="006F374F" w:rsidRPr="00B304ED" w:rsidRDefault="006F374F" w:rsidP="00B304ED">
          <w:pPr>
            <w:pStyle w:val="1"/>
            <w:spacing w:line="360" w:lineRule="auto"/>
            <w:ind w:left="0"/>
            <w:rPr>
              <w:b w:val="0"/>
            </w:rPr>
          </w:pPr>
          <w:r w:rsidRPr="00B304ED">
            <w:rPr>
              <w:rStyle w:val="ae"/>
              <w:color w:val="auto"/>
              <w:szCs w:val="28"/>
              <w:u w:val="none"/>
            </w:rPr>
            <w:t>Заключение</w:t>
          </w:r>
          <w:r w:rsidRPr="00B304ED">
            <w:rPr>
              <w:b w:val="0"/>
            </w:rPr>
            <w:ptab w:relativeTo="margin" w:alignment="right" w:leader="dot"/>
          </w:r>
          <w:r w:rsidR="00B304ED" w:rsidRPr="0031339C">
            <w:rPr>
              <w:b w:val="0"/>
            </w:rPr>
            <w:t>31</w:t>
          </w:r>
        </w:p>
      </w:sdtContent>
    </w:sdt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6F374F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6F374F" w:rsidRPr="0031339C" w:rsidRDefault="006F374F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</w:p>
    <w:p w:rsidR="00A327FC" w:rsidRDefault="008402AA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28"/>
          <w:szCs w:val="28"/>
        </w:rPr>
      </w:pPr>
      <w:r w:rsidRPr="00641A1D">
        <w:rPr>
          <w:rStyle w:val="ae"/>
          <w:sz w:val="28"/>
          <w:szCs w:val="28"/>
        </w:rPr>
        <w:lastRenderedPageBreak/>
        <w:t>Краткая</w:t>
      </w:r>
      <w:r w:rsidR="00A327FC" w:rsidRPr="00641A1D">
        <w:rPr>
          <w:rStyle w:val="ae"/>
          <w:sz w:val="28"/>
          <w:szCs w:val="28"/>
        </w:rPr>
        <w:t xml:space="preserve"> характеристика образовательного учреждения</w:t>
      </w:r>
    </w:p>
    <w:p w:rsidR="00641A1D" w:rsidRPr="00641A1D" w:rsidRDefault="00641A1D" w:rsidP="00641A1D">
      <w:pPr>
        <w:tabs>
          <w:tab w:val="left" w:pos="993"/>
        </w:tabs>
        <w:spacing w:line="360" w:lineRule="auto"/>
        <w:ind w:left="567"/>
        <w:jc w:val="both"/>
        <w:rPr>
          <w:rStyle w:val="ae"/>
          <w:sz w:val="16"/>
          <w:szCs w:val="16"/>
        </w:rPr>
      </w:pPr>
    </w:p>
    <w:p w:rsidR="00556E1D" w:rsidRPr="007466F6" w:rsidRDefault="00556E1D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0C4FAC">
        <w:rPr>
          <w:b/>
          <w:sz w:val="28"/>
          <w:szCs w:val="28"/>
        </w:rPr>
        <w:t>Лицензия на образовательную деятельность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466F6">
        <w:rPr>
          <w:sz w:val="28"/>
          <w:szCs w:val="28"/>
        </w:rPr>
        <w:t xml:space="preserve">от 19.08.2011 </w:t>
      </w:r>
      <w:r w:rsidR="00CE0F79" w:rsidRPr="007466F6">
        <w:rPr>
          <w:sz w:val="28"/>
          <w:szCs w:val="28"/>
        </w:rPr>
        <w:t>№</w:t>
      </w:r>
      <w:r w:rsidR="007466F6" w:rsidRPr="007466F6">
        <w:rPr>
          <w:sz w:val="28"/>
          <w:szCs w:val="28"/>
        </w:rPr>
        <w:t xml:space="preserve"> 363</w:t>
      </w:r>
    </w:p>
    <w:p w:rsidR="00556E1D" w:rsidRDefault="00556E1D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0C4FAC">
        <w:rPr>
          <w:b/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C4FAC">
        <w:rPr>
          <w:sz w:val="28"/>
          <w:szCs w:val="28"/>
        </w:rPr>
        <w:tab/>
      </w:r>
      <w:r>
        <w:rPr>
          <w:sz w:val="28"/>
          <w:szCs w:val="28"/>
        </w:rPr>
        <w:t>628400, ХМАО-Югра, г. Сургут, ул. Пушкина, д.13</w:t>
      </w:r>
    </w:p>
    <w:p w:rsidR="00556E1D" w:rsidRDefault="00556E1D" w:rsidP="00641A1D">
      <w:pPr>
        <w:tabs>
          <w:tab w:val="left" w:pos="993"/>
        </w:tabs>
        <w:spacing w:line="360" w:lineRule="auto"/>
        <w:ind w:firstLine="567"/>
        <w:jc w:val="both"/>
        <w:rPr>
          <w:rStyle w:val="a8"/>
          <w:sz w:val="28"/>
          <w:szCs w:val="28"/>
        </w:rPr>
      </w:pPr>
      <w:r w:rsidRPr="000C4FAC">
        <w:rPr>
          <w:b/>
          <w:sz w:val="28"/>
          <w:szCs w:val="28"/>
        </w:rPr>
        <w:t>Телефон/факс</w:t>
      </w:r>
      <w:r>
        <w:rPr>
          <w:sz w:val="28"/>
          <w:szCs w:val="28"/>
        </w:rPr>
        <w:t xml:space="preserve"> </w:t>
      </w:r>
      <w:r w:rsidR="000C4FAC">
        <w:rPr>
          <w:sz w:val="28"/>
          <w:szCs w:val="28"/>
        </w:rPr>
        <w:tab/>
      </w:r>
      <w:r>
        <w:rPr>
          <w:sz w:val="28"/>
          <w:szCs w:val="28"/>
        </w:rPr>
        <w:t>8 (3462) 31-83-95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B3A96">
        <w:rPr>
          <w:b/>
          <w:sz w:val="28"/>
          <w:szCs w:val="28"/>
          <w:lang w:val="en-US"/>
        </w:rPr>
        <w:t>E</w:t>
      </w:r>
      <w:r w:rsidRPr="003B3A96">
        <w:rPr>
          <w:b/>
          <w:sz w:val="28"/>
          <w:szCs w:val="28"/>
        </w:rPr>
        <w:t>-</w:t>
      </w:r>
      <w:r w:rsidRPr="003B3A96">
        <w:rPr>
          <w:b/>
          <w:sz w:val="28"/>
          <w:szCs w:val="28"/>
          <w:lang w:val="en-US"/>
        </w:rPr>
        <w:t>mail</w:t>
      </w:r>
      <w:r w:rsidRPr="003B3A96">
        <w:rPr>
          <w:b/>
          <w:sz w:val="28"/>
          <w:szCs w:val="28"/>
        </w:rPr>
        <w:t>:</w:t>
      </w:r>
      <w:r w:rsidRPr="00556E1D">
        <w:rPr>
          <w:sz w:val="28"/>
          <w:szCs w:val="28"/>
        </w:rPr>
        <w:t xml:space="preserve"> </w:t>
      </w:r>
      <w:hyperlink r:id="rId9" w:history="1">
        <w:r w:rsidRPr="008F1D8B">
          <w:rPr>
            <w:rStyle w:val="a8"/>
            <w:sz w:val="28"/>
            <w:szCs w:val="28"/>
            <w:lang w:val="en-US"/>
          </w:rPr>
          <w:t>ds</w:t>
        </w:r>
        <w:r w:rsidRPr="008F1D8B">
          <w:rPr>
            <w:rStyle w:val="a8"/>
            <w:sz w:val="28"/>
            <w:szCs w:val="28"/>
          </w:rPr>
          <w:t>56@</w:t>
        </w:r>
        <w:r w:rsidRPr="008F1D8B">
          <w:rPr>
            <w:rStyle w:val="a8"/>
            <w:sz w:val="28"/>
            <w:szCs w:val="28"/>
            <w:lang w:val="en-US"/>
          </w:rPr>
          <w:t>admsurgut</w:t>
        </w:r>
        <w:r w:rsidRPr="008F1D8B">
          <w:rPr>
            <w:rStyle w:val="a8"/>
            <w:sz w:val="28"/>
            <w:szCs w:val="28"/>
          </w:rPr>
          <w:t>.</w:t>
        </w:r>
        <w:r w:rsidRPr="008F1D8B">
          <w:rPr>
            <w:rStyle w:val="a8"/>
            <w:sz w:val="28"/>
            <w:szCs w:val="28"/>
            <w:lang w:val="en-US"/>
          </w:rPr>
          <w:t>ru</w:t>
        </w:r>
      </w:hyperlink>
    </w:p>
    <w:p w:rsidR="00093A40" w:rsidRPr="006F374F" w:rsidRDefault="00093A40" w:rsidP="00641A1D">
      <w:pPr>
        <w:tabs>
          <w:tab w:val="left" w:pos="993"/>
        </w:tabs>
        <w:spacing w:line="360" w:lineRule="auto"/>
        <w:ind w:firstLine="567"/>
        <w:jc w:val="both"/>
        <w:rPr>
          <w:rStyle w:val="a8"/>
          <w:color w:val="auto"/>
          <w:sz w:val="28"/>
          <w:szCs w:val="28"/>
          <w:u w:val="none"/>
        </w:rPr>
      </w:pPr>
      <w:r w:rsidRPr="00093A40">
        <w:rPr>
          <w:rStyle w:val="a8"/>
          <w:b/>
          <w:color w:val="auto"/>
          <w:sz w:val="28"/>
          <w:szCs w:val="28"/>
          <w:u w:val="none"/>
        </w:rPr>
        <w:t>Сайт:</w:t>
      </w:r>
      <w:r w:rsidR="006F374F">
        <w:rPr>
          <w:rStyle w:val="a8"/>
          <w:b/>
          <w:color w:val="auto"/>
          <w:sz w:val="28"/>
          <w:szCs w:val="28"/>
          <w:u w:val="none"/>
        </w:rPr>
        <w:t xml:space="preserve"> </w:t>
      </w:r>
      <w:hyperlink r:id="rId10" w:history="1">
        <w:r w:rsidR="006F374F" w:rsidRPr="000F761C">
          <w:rPr>
            <w:rStyle w:val="a8"/>
            <w:sz w:val="28"/>
            <w:szCs w:val="28"/>
            <w:lang w:val="en-US"/>
          </w:rPr>
          <w:t>http</w:t>
        </w:r>
        <w:r w:rsidR="006F374F" w:rsidRPr="000F761C">
          <w:rPr>
            <w:rStyle w:val="a8"/>
            <w:sz w:val="28"/>
            <w:szCs w:val="28"/>
          </w:rPr>
          <w:t>://</w:t>
        </w:r>
        <w:r w:rsidR="006F374F" w:rsidRPr="000F761C">
          <w:rPr>
            <w:rStyle w:val="a8"/>
            <w:sz w:val="28"/>
            <w:szCs w:val="28"/>
            <w:lang w:val="en-US"/>
          </w:rPr>
          <w:t>ds</w:t>
        </w:r>
        <w:r w:rsidR="006F374F" w:rsidRPr="000F761C">
          <w:rPr>
            <w:rStyle w:val="a8"/>
            <w:sz w:val="28"/>
            <w:szCs w:val="28"/>
          </w:rPr>
          <w:t>56-</w:t>
        </w:r>
        <w:proofErr w:type="spellStart"/>
        <w:r w:rsidR="006F374F" w:rsidRPr="000F761C">
          <w:rPr>
            <w:rStyle w:val="a8"/>
            <w:sz w:val="28"/>
            <w:szCs w:val="28"/>
            <w:lang w:val="en-US"/>
          </w:rPr>
          <w:t>surgut</w:t>
        </w:r>
        <w:proofErr w:type="spellEnd"/>
        <w:r w:rsidR="006F374F" w:rsidRPr="000F761C">
          <w:rPr>
            <w:rStyle w:val="a8"/>
            <w:sz w:val="28"/>
            <w:szCs w:val="28"/>
          </w:rPr>
          <w:t>.</w:t>
        </w:r>
        <w:proofErr w:type="spellStart"/>
        <w:r w:rsidR="006F374F" w:rsidRPr="000F761C">
          <w:rPr>
            <w:rStyle w:val="a8"/>
            <w:sz w:val="28"/>
            <w:szCs w:val="28"/>
            <w:lang w:val="en-US"/>
          </w:rPr>
          <w:t>detkin</w:t>
        </w:r>
        <w:proofErr w:type="spellEnd"/>
        <w:r w:rsidR="006F374F" w:rsidRPr="000F761C">
          <w:rPr>
            <w:rStyle w:val="a8"/>
            <w:sz w:val="28"/>
            <w:szCs w:val="28"/>
          </w:rPr>
          <w:t>-</w:t>
        </w:r>
        <w:r w:rsidR="006F374F" w:rsidRPr="000F761C">
          <w:rPr>
            <w:rStyle w:val="a8"/>
            <w:sz w:val="28"/>
            <w:szCs w:val="28"/>
            <w:lang w:val="en-US"/>
          </w:rPr>
          <w:t>club</w:t>
        </w:r>
        <w:r w:rsidR="006F374F" w:rsidRPr="000F761C">
          <w:rPr>
            <w:rStyle w:val="a8"/>
            <w:sz w:val="28"/>
            <w:szCs w:val="28"/>
          </w:rPr>
          <w:t>.</w:t>
        </w:r>
        <w:proofErr w:type="spellStart"/>
        <w:r w:rsidR="006F374F" w:rsidRPr="000F761C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6F374F" w:rsidRPr="006F374F">
        <w:rPr>
          <w:rStyle w:val="a8"/>
          <w:color w:val="auto"/>
          <w:sz w:val="28"/>
          <w:szCs w:val="28"/>
          <w:u w:val="none"/>
        </w:rPr>
        <w:t>.</w:t>
      </w:r>
    </w:p>
    <w:p w:rsidR="00556E1D" w:rsidRDefault="00556E1D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0C4FAC">
        <w:rPr>
          <w:b/>
          <w:sz w:val="28"/>
          <w:szCs w:val="28"/>
        </w:rPr>
        <w:t xml:space="preserve">Заведующий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Понарина</w:t>
      </w:r>
      <w:proofErr w:type="spellEnd"/>
      <w:r>
        <w:rPr>
          <w:sz w:val="28"/>
          <w:szCs w:val="28"/>
        </w:rPr>
        <w:t xml:space="preserve"> Светлана Вячеславовна</w:t>
      </w:r>
    </w:p>
    <w:p w:rsidR="00556E1D" w:rsidRDefault="00556E1D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0C4FAC">
        <w:rPr>
          <w:b/>
          <w:sz w:val="28"/>
          <w:szCs w:val="28"/>
        </w:rPr>
        <w:t>Заместитель заведующего по АХР</w:t>
      </w:r>
      <w:r w:rsidR="000C4FAC">
        <w:rPr>
          <w:sz w:val="28"/>
          <w:szCs w:val="28"/>
        </w:rPr>
        <w:t xml:space="preserve"> </w:t>
      </w:r>
      <w:r w:rsidR="000C4FAC">
        <w:rPr>
          <w:sz w:val="28"/>
          <w:szCs w:val="28"/>
        </w:rPr>
        <w:tab/>
      </w:r>
      <w:r>
        <w:rPr>
          <w:sz w:val="28"/>
          <w:szCs w:val="28"/>
        </w:rPr>
        <w:t>Сысолятина Марина Николаевна</w:t>
      </w:r>
    </w:p>
    <w:p w:rsidR="00556E1D" w:rsidRDefault="00556E1D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0C4FAC">
        <w:rPr>
          <w:b/>
          <w:sz w:val="28"/>
          <w:szCs w:val="28"/>
        </w:rPr>
        <w:t>Заместитель заведующего по УВР</w:t>
      </w:r>
      <w:r w:rsidRPr="000C4FAC">
        <w:rPr>
          <w:b/>
          <w:sz w:val="28"/>
          <w:szCs w:val="28"/>
        </w:rPr>
        <w:tab/>
      </w:r>
      <w:r>
        <w:rPr>
          <w:sz w:val="28"/>
          <w:szCs w:val="28"/>
        </w:rPr>
        <w:tab/>
        <w:t>Полеенко Елена Николаевна</w:t>
      </w:r>
    </w:p>
    <w:p w:rsidR="00955045" w:rsidRDefault="00955045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0C4FAC">
        <w:rPr>
          <w:b/>
          <w:sz w:val="28"/>
          <w:szCs w:val="28"/>
        </w:rPr>
        <w:t>Режим работы</w:t>
      </w:r>
      <w:r>
        <w:rPr>
          <w:sz w:val="28"/>
          <w:szCs w:val="28"/>
        </w:rPr>
        <w:tab/>
        <w:t>с 7.00 до 19.00 (5-дневная рабочая неде</w:t>
      </w:r>
      <w:r w:rsidR="00795483">
        <w:rPr>
          <w:sz w:val="28"/>
          <w:szCs w:val="28"/>
        </w:rPr>
        <w:t>ля)</w:t>
      </w:r>
    </w:p>
    <w:p w:rsidR="00795483" w:rsidRPr="0031339C" w:rsidRDefault="00795483" w:rsidP="00641A1D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</w:p>
    <w:p w:rsidR="006F374F" w:rsidRPr="0031339C" w:rsidRDefault="006F374F" w:rsidP="00641A1D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</w:p>
    <w:p w:rsidR="00955045" w:rsidRPr="006D5DFE" w:rsidRDefault="00955045" w:rsidP="00641A1D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6D5DFE">
        <w:rPr>
          <w:sz w:val="28"/>
          <w:szCs w:val="28"/>
        </w:rPr>
        <w:t xml:space="preserve">В дошкольном учреждении </w:t>
      </w:r>
      <w:r w:rsidRPr="006D5DFE">
        <w:rPr>
          <w:color w:val="000000"/>
          <w:sz w:val="28"/>
          <w:szCs w:val="28"/>
        </w:rPr>
        <w:t xml:space="preserve"> 12 </w:t>
      </w:r>
      <w:r w:rsidRPr="006D5DFE">
        <w:rPr>
          <w:sz w:val="28"/>
          <w:szCs w:val="28"/>
        </w:rPr>
        <w:t>групп, из них:</w:t>
      </w:r>
    </w:p>
    <w:p w:rsidR="00955045" w:rsidRPr="006D5DFE" w:rsidRDefault="00955045" w:rsidP="003E723E">
      <w:pPr>
        <w:numPr>
          <w:ilvl w:val="0"/>
          <w:numId w:val="4"/>
        </w:numPr>
        <w:tabs>
          <w:tab w:val="clear" w:pos="720"/>
          <w:tab w:val="left" w:pos="0"/>
          <w:tab w:val="left" w:pos="567"/>
          <w:tab w:val="left" w:pos="993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6D5DFE">
        <w:rPr>
          <w:sz w:val="28"/>
          <w:szCs w:val="28"/>
        </w:rPr>
        <w:t>общеразвивающие группы – 7;</w:t>
      </w:r>
    </w:p>
    <w:p w:rsidR="00955045" w:rsidRPr="006D5DFE" w:rsidRDefault="00955045" w:rsidP="003E723E">
      <w:pPr>
        <w:numPr>
          <w:ilvl w:val="0"/>
          <w:numId w:val="4"/>
        </w:numPr>
        <w:tabs>
          <w:tab w:val="clear" w:pos="720"/>
          <w:tab w:val="left" w:pos="0"/>
          <w:tab w:val="left" w:pos="567"/>
          <w:tab w:val="left" w:pos="993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6D5DFE">
        <w:rPr>
          <w:sz w:val="28"/>
          <w:szCs w:val="28"/>
        </w:rPr>
        <w:t>логопедические группы – 4 (из них: две группы для детей с тяжелым речевым нарушением (заикание); две группы для детей с общим недоразвитием речи);</w:t>
      </w:r>
    </w:p>
    <w:p w:rsidR="00955045" w:rsidRPr="006D5DFE" w:rsidRDefault="00955045" w:rsidP="003E723E">
      <w:pPr>
        <w:numPr>
          <w:ilvl w:val="0"/>
          <w:numId w:val="4"/>
        </w:numPr>
        <w:tabs>
          <w:tab w:val="clear" w:pos="720"/>
          <w:tab w:val="left" w:pos="0"/>
          <w:tab w:val="left" w:pos="567"/>
          <w:tab w:val="left" w:pos="993"/>
        </w:tabs>
        <w:suppressAutoHyphens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6D5DFE">
        <w:rPr>
          <w:color w:val="000000"/>
          <w:sz w:val="28"/>
          <w:szCs w:val="28"/>
        </w:rPr>
        <w:t>группа кратковременного пребывания – 1.</w:t>
      </w:r>
    </w:p>
    <w:p w:rsidR="00955045" w:rsidRPr="006D5DFE" w:rsidRDefault="00955045" w:rsidP="00641A1D">
      <w:pPr>
        <w:tabs>
          <w:tab w:val="left" w:pos="0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дошкольном учреждении функционируют </w:t>
      </w:r>
      <w:r w:rsidRPr="006D5DFE">
        <w:rPr>
          <w:sz w:val="28"/>
          <w:szCs w:val="28"/>
        </w:rPr>
        <w:t>лого</w:t>
      </w:r>
      <w:r w:rsidR="00344582">
        <w:rPr>
          <w:sz w:val="28"/>
          <w:szCs w:val="28"/>
        </w:rPr>
        <w:t xml:space="preserve">педический </w:t>
      </w:r>
      <w:r w:rsidRPr="006D5DFE">
        <w:rPr>
          <w:sz w:val="28"/>
          <w:szCs w:val="28"/>
        </w:rPr>
        <w:t>пункт</w:t>
      </w:r>
      <w:r>
        <w:rPr>
          <w:sz w:val="28"/>
          <w:szCs w:val="28"/>
        </w:rPr>
        <w:t xml:space="preserve"> (для детей общеразвивающих групп), консультативный пункт (для детей от 1,5 до 7 лет, не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сещающих </w:t>
      </w:r>
      <w:r w:rsidR="00795483">
        <w:rPr>
          <w:sz w:val="28"/>
          <w:szCs w:val="28"/>
        </w:rPr>
        <w:t>детский сад</w:t>
      </w:r>
      <w:r>
        <w:rPr>
          <w:sz w:val="28"/>
          <w:szCs w:val="28"/>
        </w:rPr>
        <w:t>)</w:t>
      </w:r>
      <w:r w:rsidRPr="006D5DFE">
        <w:rPr>
          <w:sz w:val="28"/>
          <w:szCs w:val="28"/>
        </w:rPr>
        <w:t xml:space="preserve">. </w:t>
      </w:r>
    </w:p>
    <w:p w:rsidR="005140E8" w:rsidRPr="0031339C" w:rsidRDefault="005140E8" w:rsidP="00641A1D">
      <w:pPr>
        <w:spacing w:line="360" w:lineRule="auto"/>
        <w:ind w:firstLine="567"/>
        <w:jc w:val="both"/>
        <w:rPr>
          <w:sz w:val="28"/>
          <w:szCs w:val="28"/>
        </w:rPr>
      </w:pPr>
      <w:r w:rsidRPr="00260AB5">
        <w:rPr>
          <w:sz w:val="28"/>
          <w:szCs w:val="28"/>
        </w:rPr>
        <w:t>Комплектование групп про</w:t>
      </w:r>
      <w:r w:rsidR="00260AB5" w:rsidRPr="00260AB5">
        <w:rPr>
          <w:sz w:val="28"/>
          <w:szCs w:val="28"/>
        </w:rPr>
        <w:t>исходит в соответствии с постановлением от 17.11.2011 № 7817 «Об утверждении положения о порядке  приёма детей и компле</w:t>
      </w:r>
      <w:r w:rsidR="00260AB5" w:rsidRPr="00260AB5">
        <w:rPr>
          <w:sz w:val="28"/>
          <w:szCs w:val="28"/>
        </w:rPr>
        <w:t>к</w:t>
      </w:r>
      <w:r w:rsidR="00260AB5" w:rsidRPr="00260AB5">
        <w:rPr>
          <w:sz w:val="28"/>
          <w:szCs w:val="28"/>
        </w:rPr>
        <w:t>тования муниципальных бюджетных, автономных образовательных учреждений г</w:t>
      </w:r>
      <w:r w:rsidR="00260AB5" w:rsidRPr="00260AB5">
        <w:rPr>
          <w:sz w:val="28"/>
          <w:szCs w:val="28"/>
        </w:rPr>
        <w:t>о</w:t>
      </w:r>
      <w:r w:rsidR="00260AB5" w:rsidRPr="00260AB5">
        <w:rPr>
          <w:sz w:val="28"/>
          <w:szCs w:val="28"/>
        </w:rPr>
        <w:t>рода, реализующих основную общеобразовательную программу дошкольного обр</w:t>
      </w:r>
      <w:r w:rsidR="00260AB5" w:rsidRPr="00260AB5">
        <w:rPr>
          <w:sz w:val="28"/>
          <w:szCs w:val="28"/>
        </w:rPr>
        <w:t>а</w:t>
      </w:r>
      <w:r w:rsidR="00260AB5" w:rsidRPr="00260AB5">
        <w:rPr>
          <w:sz w:val="28"/>
          <w:szCs w:val="28"/>
        </w:rPr>
        <w:t>зования»</w:t>
      </w:r>
      <w:r w:rsidR="00260AB5">
        <w:rPr>
          <w:sz w:val="28"/>
          <w:szCs w:val="28"/>
        </w:rPr>
        <w:t>: на основании заключения территориальной межведомственной психол</w:t>
      </w:r>
      <w:r w:rsidR="00260AB5">
        <w:rPr>
          <w:sz w:val="28"/>
          <w:szCs w:val="28"/>
        </w:rPr>
        <w:t>о</w:t>
      </w:r>
      <w:r w:rsidR="00260AB5">
        <w:rPr>
          <w:sz w:val="28"/>
          <w:szCs w:val="28"/>
        </w:rPr>
        <w:t>го-медико-педагогической комиссией, исходя из предельной наполняемости групп соответствующей возрастной категории.</w:t>
      </w:r>
    </w:p>
    <w:p w:rsidR="006F374F" w:rsidRPr="0031339C" w:rsidRDefault="006F374F" w:rsidP="00641A1D">
      <w:pPr>
        <w:spacing w:line="360" w:lineRule="auto"/>
        <w:ind w:firstLine="567"/>
        <w:jc w:val="both"/>
        <w:rPr>
          <w:sz w:val="28"/>
          <w:szCs w:val="28"/>
        </w:rPr>
      </w:pPr>
    </w:p>
    <w:p w:rsidR="006F374F" w:rsidRPr="0031339C" w:rsidRDefault="006F374F" w:rsidP="00641A1D">
      <w:pPr>
        <w:spacing w:line="360" w:lineRule="auto"/>
        <w:ind w:firstLine="567"/>
        <w:jc w:val="both"/>
        <w:rPr>
          <w:sz w:val="28"/>
          <w:szCs w:val="28"/>
        </w:rPr>
      </w:pPr>
    </w:p>
    <w:p w:rsidR="005140E8" w:rsidRPr="00795483" w:rsidRDefault="005140E8" w:rsidP="005140E8">
      <w:pPr>
        <w:tabs>
          <w:tab w:val="left" w:pos="0"/>
          <w:tab w:val="left" w:pos="993"/>
        </w:tabs>
        <w:spacing w:line="360" w:lineRule="auto"/>
        <w:ind w:firstLine="567"/>
        <w:jc w:val="right"/>
        <w:rPr>
          <w:i/>
        </w:rPr>
      </w:pPr>
      <w:r w:rsidRPr="00795483">
        <w:rPr>
          <w:i/>
        </w:rPr>
        <w:lastRenderedPageBreak/>
        <w:t>Таблица 1</w:t>
      </w:r>
    </w:p>
    <w:p w:rsidR="00641A1D" w:rsidRDefault="00F91A6D" w:rsidP="000C4FAC">
      <w:pPr>
        <w:tabs>
          <w:tab w:val="left" w:pos="0"/>
          <w:tab w:val="left" w:pos="993"/>
        </w:tabs>
        <w:spacing w:line="360" w:lineRule="auto"/>
        <w:ind w:firstLine="567"/>
        <w:jc w:val="center"/>
        <w:rPr>
          <w:b/>
          <w:sz w:val="24"/>
          <w:szCs w:val="24"/>
        </w:rPr>
      </w:pPr>
      <w:r w:rsidRPr="00641A1D">
        <w:rPr>
          <w:b/>
          <w:sz w:val="24"/>
          <w:szCs w:val="24"/>
        </w:rPr>
        <w:t xml:space="preserve">Динамика общей численности, средней наполняемости </w:t>
      </w:r>
    </w:p>
    <w:p w:rsidR="005140E8" w:rsidRPr="00641A1D" w:rsidRDefault="00F91A6D" w:rsidP="000C4FAC">
      <w:pPr>
        <w:tabs>
          <w:tab w:val="left" w:pos="0"/>
          <w:tab w:val="left" w:pos="993"/>
        </w:tabs>
        <w:spacing w:line="360" w:lineRule="auto"/>
        <w:ind w:firstLine="567"/>
        <w:jc w:val="center"/>
        <w:rPr>
          <w:b/>
          <w:sz w:val="24"/>
          <w:szCs w:val="24"/>
        </w:rPr>
      </w:pPr>
      <w:r w:rsidRPr="00641A1D">
        <w:rPr>
          <w:b/>
          <w:sz w:val="24"/>
          <w:szCs w:val="24"/>
        </w:rPr>
        <w:t>и количества групп</w:t>
      </w:r>
      <w:r w:rsidR="00641A1D" w:rsidRPr="00641A1D">
        <w:rPr>
          <w:b/>
          <w:sz w:val="24"/>
          <w:szCs w:val="24"/>
        </w:rPr>
        <w:t xml:space="preserve"> в М</w:t>
      </w:r>
      <w:r w:rsidR="00CC12C9">
        <w:rPr>
          <w:b/>
          <w:sz w:val="24"/>
          <w:szCs w:val="24"/>
        </w:rPr>
        <w:t>Б</w:t>
      </w:r>
      <w:r w:rsidR="00641A1D" w:rsidRPr="00641A1D">
        <w:rPr>
          <w:b/>
          <w:sz w:val="24"/>
          <w:szCs w:val="24"/>
        </w:rPr>
        <w:t>ДОУ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2694"/>
        <w:gridCol w:w="2409"/>
        <w:gridCol w:w="2552"/>
        <w:gridCol w:w="2551"/>
      </w:tblGrid>
      <w:tr w:rsidR="007466F6" w:rsidRPr="000C4FAC" w:rsidTr="000F4E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7466F6" w:rsidRPr="00641A1D" w:rsidRDefault="007466F6" w:rsidP="000C4FAC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641A1D">
              <w:rPr>
                <w:b w:val="0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</w:tcPr>
          <w:p w:rsidR="007466F6" w:rsidRPr="00641A1D" w:rsidRDefault="007466F6" w:rsidP="00CB7B7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41A1D">
              <w:rPr>
                <w:b w:val="0"/>
                <w:sz w:val="24"/>
                <w:szCs w:val="24"/>
              </w:rPr>
              <w:t>2009-2010 уч. год</w:t>
            </w:r>
          </w:p>
        </w:tc>
        <w:tc>
          <w:tcPr>
            <w:tcW w:w="2552" w:type="dxa"/>
          </w:tcPr>
          <w:p w:rsidR="007466F6" w:rsidRPr="00641A1D" w:rsidRDefault="007466F6" w:rsidP="00CB7B7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41A1D">
              <w:rPr>
                <w:b w:val="0"/>
                <w:sz w:val="24"/>
                <w:szCs w:val="24"/>
              </w:rPr>
              <w:t>2010-2011 уч. год</w:t>
            </w:r>
          </w:p>
        </w:tc>
        <w:tc>
          <w:tcPr>
            <w:tcW w:w="2551" w:type="dxa"/>
          </w:tcPr>
          <w:p w:rsidR="007466F6" w:rsidRPr="00641A1D" w:rsidRDefault="007466F6" w:rsidP="000C4FA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2011 – 2012 уч.</w:t>
            </w:r>
            <w:r w:rsidR="00BF4852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год</w:t>
            </w:r>
          </w:p>
        </w:tc>
      </w:tr>
      <w:tr w:rsidR="007466F6" w:rsidRPr="000C4FAC" w:rsidTr="000F4E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7466F6" w:rsidRPr="000C4FAC" w:rsidRDefault="007466F6" w:rsidP="000C4FAC">
            <w:pPr>
              <w:tabs>
                <w:tab w:val="left" w:pos="0"/>
                <w:tab w:val="left" w:pos="993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2409" w:type="dxa"/>
          </w:tcPr>
          <w:p w:rsidR="007466F6" w:rsidRPr="000C4FAC" w:rsidRDefault="007466F6" w:rsidP="000C4FAC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201 чел.</w:t>
            </w:r>
          </w:p>
        </w:tc>
        <w:tc>
          <w:tcPr>
            <w:tcW w:w="2552" w:type="dxa"/>
          </w:tcPr>
          <w:p w:rsidR="007466F6" w:rsidRPr="000C4FAC" w:rsidRDefault="007466F6" w:rsidP="000C4FAC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200 чел.</w:t>
            </w:r>
          </w:p>
        </w:tc>
        <w:tc>
          <w:tcPr>
            <w:tcW w:w="2551" w:type="dxa"/>
          </w:tcPr>
          <w:p w:rsidR="007466F6" w:rsidRPr="000C4FAC" w:rsidRDefault="007466F6" w:rsidP="007466F6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8</w:t>
            </w:r>
            <w:r w:rsidRPr="000C4FAC">
              <w:rPr>
                <w:sz w:val="24"/>
                <w:szCs w:val="24"/>
              </w:rPr>
              <w:t xml:space="preserve"> чел.</w:t>
            </w:r>
          </w:p>
        </w:tc>
      </w:tr>
      <w:tr w:rsidR="007466F6" w:rsidRPr="000C4FAC" w:rsidTr="000F4E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7466F6" w:rsidRPr="00C00A7B" w:rsidRDefault="007466F6" w:rsidP="00997B80">
            <w:pPr>
              <w:tabs>
                <w:tab w:val="left" w:pos="0"/>
                <w:tab w:val="left" w:pos="993"/>
              </w:tabs>
              <w:spacing w:line="360" w:lineRule="auto"/>
              <w:jc w:val="both"/>
              <w:rPr>
                <w:b w:val="0"/>
                <w:sz w:val="24"/>
                <w:szCs w:val="24"/>
              </w:rPr>
            </w:pPr>
            <w:r w:rsidRPr="00C00A7B">
              <w:rPr>
                <w:b w:val="0"/>
                <w:sz w:val="24"/>
                <w:szCs w:val="24"/>
              </w:rPr>
              <w:t>Количество групп</w:t>
            </w:r>
          </w:p>
        </w:tc>
        <w:tc>
          <w:tcPr>
            <w:tcW w:w="2409" w:type="dxa"/>
          </w:tcPr>
          <w:p w:rsidR="007466F6" w:rsidRPr="000C4FAC" w:rsidRDefault="007466F6" w:rsidP="00997B80">
            <w:pPr>
              <w:tabs>
                <w:tab w:val="left" w:pos="0"/>
                <w:tab w:val="left" w:pos="99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7466F6" w:rsidRPr="000C4FAC" w:rsidRDefault="007466F6" w:rsidP="00997B80">
            <w:pPr>
              <w:tabs>
                <w:tab w:val="left" w:pos="0"/>
                <w:tab w:val="left" w:pos="99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7466F6" w:rsidRPr="000C4FAC" w:rsidRDefault="007466F6" w:rsidP="00997B80">
            <w:pPr>
              <w:tabs>
                <w:tab w:val="left" w:pos="0"/>
                <w:tab w:val="left" w:pos="99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C4FAC">
              <w:rPr>
                <w:sz w:val="24"/>
                <w:szCs w:val="24"/>
              </w:rPr>
              <w:t>12</w:t>
            </w:r>
          </w:p>
        </w:tc>
      </w:tr>
      <w:tr w:rsidR="007466F6" w:rsidRPr="000C4FAC" w:rsidTr="000F4E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7466F6" w:rsidRPr="00C00A7B" w:rsidRDefault="007466F6" w:rsidP="00C00A7B">
            <w:pPr>
              <w:tabs>
                <w:tab w:val="left" w:pos="0"/>
                <w:tab w:val="left" w:pos="993"/>
              </w:tabs>
              <w:spacing w:line="360" w:lineRule="auto"/>
              <w:rPr>
                <w:sz w:val="24"/>
                <w:szCs w:val="24"/>
              </w:rPr>
            </w:pPr>
            <w:r w:rsidRPr="00C00A7B">
              <w:rPr>
                <w:sz w:val="24"/>
                <w:szCs w:val="24"/>
              </w:rPr>
              <w:t>Календарный год</w:t>
            </w:r>
          </w:p>
        </w:tc>
        <w:tc>
          <w:tcPr>
            <w:tcW w:w="2409" w:type="dxa"/>
          </w:tcPr>
          <w:p w:rsidR="007466F6" w:rsidRPr="00CC12C9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CC12C9">
              <w:rPr>
                <w:b/>
                <w:sz w:val="24"/>
                <w:szCs w:val="24"/>
              </w:rPr>
              <w:t>2010 год</w:t>
            </w:r>
          </w:p>
        </w:tc>
        <w:tc>
          <w:tcPr>
            <w:tcW w:w="2552" w:type="dxa"/>
          </w:tcPr>
          <w:p w:rsidR="007466F6" w:rsidRPr="00CC12C9" w:rsidRDefault="007466F6" w:rsidP="007466F6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CC12C9">
              <w:rPr>
                <w:b/>
                <w:sz w:val="24"/>
                <w:szCs w:val="24"/>
              </w:rPr>
              <w:t>2011 год</w:t>
            </w:r>
          </w:p>
          <w:p w:rsidR="007466F6" w:rsidRPr="00CC12C9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466F6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 год</w:t>
            </w:r>
          </w:p>
          <w:p w:rsidR="007466F6" w:rsidRPr="00CC12C9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CC12C9">
              <w:rPr>
                <w:b/>
                <w:sz w:val="24"/>
                <w:szCs w:val="24"/>
              </w:rPr>
              <w:t xml:space="preserve"> (1 полугодие)</w:t>
            </w:r>
          </w:p>
        </w:tc>
      </w:tr>
      <w:tr w:rsidR="007466F6" w:rsidRPr="000C4FAC" w:rsidTr="000F4E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:rsidR="007466F6" w:rsidRPr="00C00A7B" w:rsidRDefault="007466F6" w:rsidP="00CC12C9">
            <w:pPr>
              <w:tabs>
                <w:tab w:val="left" w:pos="0"/>
                <w:tab w:val="left" w:pos="993"/>
              </w:tabs>
              <w:jc w:val="both"/>
              <w:rPr>
                <w:b w:val="0"/>
                <w:sz w:val="24"/>
                <w:szCs w:val="24"/>
              </w:rPr>
            </w:pPr>
            <w:r w:rsidRPr="00C00A7B">
              <w:rPr>
                <w:b w:val="0"/>
                <w:sz w:val="24"/>
                <w:szCs w:val="24"/>
              </w:rPr>
              <w:t>Средняя наполняемость (</w:t>
            </w:r>
            <w:proofErr w:type="spellStart"/>
            <w:r w:rsidRPr="00C00A7B">
              <w:rPr>
                <w:b w:val="0"/>
                <w:sz w:val="24"/>
                <w:szCs w:val="24"/>
              </w:rPr>
              <w:t>детодни</w:t>
            </w:r>
            <w:proofErr w:type="spellEnd"/>
            <w:r w:rsidRPr="00C00A7B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7466F6" w:rsidRPr="00260AB5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60AB5">
              <w:rPr>
                <w:sz w:val="24"/>
                <w:szCs w:val="24"/>
              </w:rPr>
              <w:t>31 974</w:t>
            </w:r>
          </w:p>
        </w:tc>
        <w:tc>
          <w:tcPr>
            <w:tcW w:w="2552" w:type="dxa"/>
          </w:tcPr>
          <w:p w:rsidR="007466F6" w:rsidRPr="00260AB5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60AB5">
              <w:rPr>
                <w:sz w:val="24"/>
                <w:szCs w:val="24"/>
              </w:rPr>
              <w:t>27 452</w:t>
            </w:r>
          </w:p>
        </w:tc>
        <w:tc>
          <w:tcPr>
            <w:tcW w:w="2551" w:type="dxa"/>
          </w:tcPr>
          <w:p w:rsidR="007466F6" w:rsidRPr="00260AB5" w:rsidRDefault="007466F6" w:rsidP="00CC12C9">
            <w:pPr>
              <w:tabs>
                <w:tab w:val="left" w:pos="0"/>
                <w:tab w:val="left" w:pos="993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60AB5">
              <w:rPr>
                <w:sz w:val="24"/>
                <w:szCs w:val="24"/>
              </w:rPr>
              <w:t>28 436</w:t>
            </w:r>
          </w:p>
        </w:tc>
      </w:tr>
    </w:tbl>
    <w:p w:rsidR="000C4FAC" w:rsidRDefault="000C4FAC" w:rsidP="00CE0F7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FB56D8" w:rsidRPr="00160F1B" w:rsidRDefault="00FB56D8" w:rsidP="00641A1D">
      <w:p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0F1B">
        <w:rPr>
          <w:sz w:val="28"/>
          <w:szCs w:val="28"/>
        </w:rPr>
        <w:t>М</w:t>
      </w:r>
      <w:r w:rsidR="00795483" w:rsidRPr="00160F1B">
        <w:rPr>
          <w:sz w:val="28"/>
          <w:szCs w:val="28"/>
        </w:rPr>
        <w:t>Б</w:t>
      </w:r>
      <w:r w:rsidRPr="00160F1B">
        <w:rPr>
          <w:sz w:val="28"/>
          <w:szCs w:val="28"/>
        </w:rPr>
        <w:t>ДОУ №</w:t>
      </w:r>
      <w:r w:rsidR="009F206B" w:rsidRPr="00160F1B">
        <w:rPr>
          <w:sz w:val="28"/>
          <w:szCs w:val="28"/>
        </w:rPr>
        <w:t xml:space="preserve"> </w:t>
      </w:r>
      <w:r w:rsidRPr="00160F1B">
        <w:rPr>
          <w:sz w:val="28"/>
          <w:szCs w:val="28"/>
        </w:rPr>
        <w:t>56 «Искорка» имеет большой опыт работы на рынке образовател</w:t>
      </w:r>
      <w:r w:rsidRPr="00160F1B">
        <w:rPr>
          <w:sz w:val="28"/>
          <w:szCs w:val="28"/>
        </w:rPr>
        <w:t>ь</w:t>
      </w:r>
      <w:r w:rsidRPr="00160F1B">
        <w:rPr>
          <w:sz w:val="28"/>
          <w:szCs w:val="28"/>
        </w:rPr>
        <w:t>ных услуг, в том числе и специализированных (коррекция заикания, общего нед</w:t>
      </w:r>
      <w:r w:rsidRPr="00160F1B">
        <w:rPr>
          <w:sz w:val="28"/>
          <w:szCs w:val="28"/>
        </w:rPr>
        <w:t>о</w:t>
      </w:r>
      <w:r w:rsidRPr="00160F1B">
        <w:rPr>
          <w:sz w:val="28"/>
          <w:szCs w:val="28"/>
        </w:rPr>
        <w:t>развития речи</w:t>
      </w:r>
      <w:r w:rsidR="007466F6" w:rsidRPr="00160F1B">
        <w:rPr>
          <w:sz w:val="28"/>
          <w:szCs w:val="28"/>
        </w:rPr>
        <w:t>)</w:t>
      </w:r>
      <w:r w:rsidRPr="00160F1B">
        <w:rPr>
          <w:sz w:val="28"/>
          <w:szCs w:val="28"/>
        </w:rPr>
        <w:t>. М</w:t>
      </w:r>
      <w:r w:rsidR="00795483" w:rsidRPr="00160F1B">
        <w:rPr>
          <w:sz w:val="28"/>
          <w:szCs w:val="28"/>
        </w:rPr>
        <w:t>Б</w:t>
      </w:r>
      <w:r w:rsidRPr="00160F1B">
        <w:rPr>
          <w:sz w:val="28"/>
          <w:szCs w:val="28"/>
        </w:rPr>
        <w:t xml:space="preserve">ДОУ является единственным в городе дошкольным </w:t>
      </w:r>
      <w:r w:rsidR="00F634C0" w:rsidRPr="00160F1B">
        <w:rPr>
          <w:sz w:val="28"/>
          <w:szCs w:val="28"/>
        </w:rPr>
        <w:t>учрежден</w:t>
      </w:r>
      <w:r w:rsidR="00F634C0" w:rsidRPr="00160F1B">
        <w:rPr>
          <w:sz w:val="28"/>
          <w:szCs w:val="28"/>
        </w:rPr>
        <w:t>и</w:t>
      </w:r>
      <w:r w:rsidR="00F634C0" w:rsidRPr="00160F1B">
        <w:rPr>
          <w:sz w:val="28"/>
          <w:szCs w:val="28"/>
        </w:rPr>
        <w:t>ем,</w:t>
      </w:r>
      <w:r w:rsidRPr="00160F1B">
        <w:rPr>
          <w:sz w:val="28"/>
          <w:szCs w:val="28"/>
        </w:rPr>
        <w:t xml:space="preserve"> осуществляющим коррекцию заикания</w:t>
      </w:r>
      <w:r w:rsidR="009F206B" w:rsidRPr="00160F1B">
        <w:rPr>
          <w:sz w:val="28"/>
          <w:szCs w:val="28"/>
        </w:rPr>
        <w:t>.</w:t>
      </w:r>
    </w:p>
    <w:p w:rsidR="00FB56D8" w:rsidRPr="00160F1B" w:rsidRDefault="00FB56D8" w:rsidP="00641A1D">
      <w:p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0F1B">
        <w:rPr>
          <w:sz w:val="28"/>
          <w:szCs w:val="28"/>
        </w:rPr>
        <w:t>В воспитательно-образовательной и коррекционно-развивающей деятельности М</w:t>
      </w:r>
      <w:r w:rsidR="00795483" w:rsidRPr="00160F1B">
        <w:rPr>
          <w:sz w:val="28"/>
          <w:szCs w:val="28"/>
        </w:rPr>
        <w:t>Б</w:t>
      </w:r>
      <w:r w:rsidRPr="00160F1B">
        <w:rPr>
          <w:sz w:val="28"/>
          <w:szCs w:val="28"/>
        </w:rPr>
        <w:t xml:space="preserve">ДОУ </w:t>
      </w:r>
      <w:r w:rsidRPr="00160F1B">
        <w:rPr>
          <w:i/>
          <w:sz w:val="28"/>
          <w:szCs w:val="28"/>
        </w:rPr>
        <w:t>приоритетным направлением</w:t>
      </w:r>
      <w:r w:rsidRPr="00160F1B">
        <w:rPr>
          <w:sz w:val="28"/>
          <w:szCs w:val="28"/>
        </w:rPr>
        <w:t xml:space="preserve"> является социально-личностное развитие. Работа по приоритетному направлению осуществляется при участии специалистов, работающих с детьми: учитель-логопед, педагог-психолог, воспитатели, </w:t>
      </w:r>
      <w:r w:rsidRPr="00160F1B">
        <w:rPr>
          <w:color w:val="000000"/>
          <w:sz w:val="28"/>
          <w:szCs w:val="28"/>
        </w:rPr>
        <w:t>музыкал</w:t>
      </w:r>
      <w:r w:rsidRPr="00160F1B">
        <w:rPr>
          <w:color w:val="000000"/>
          <w:sz w:val="28"/>
          <w:szCs w:val="28"/>
        </w:rPr>
        <w:t>ь</w:t>
      </w:r>
      <w:r w:rsidRPr="00160F1B">
        <w:rPr>
          <w:color w:val="000000"/>
          <w:sz w:val="28"/>
          <w:szCs w:val="28"/>
        </w:rPr>
        <w:t>ный руководитель, педагог дополнительного образования, инструктор по физич</w:t>
      </w:r>
      <w:r w:rsidRPr="00160F1B">
        <w:rPr>
          <w:color w:val="000000"/>
          <w:sz w:val="28"/>
          <w:szCs w:val="28"/>
        </w:rPr>
        <w:t>е</w:t>
      </w:r>
      <w:r w:rsidRPr="00160F1B">
        <w:rPr>
          <w:color w:val="000000"/>
          <w:sz w:val="28"/>
          <w:szCs w:val="28"/>
        </w:rPr>
        <w:t>ской культуре.</w:t>
      </w:r>
      <w:r w:rsidRPr="00160F1B">
        <w:rPr>
          <w:color w:val="FF0000"/>
          <w:sz w:val="28"/>
          <w:szCs w:val="28"/>
        </w:rPr>
        <w:t xml:space="preserve"> </w:t>
      </w:r>
      <w:r w:rsidRPr="00160F1B">
        <w:rPr>
          <w:sz w:val="28"/>
          <w:szCs w:val="28"/>
        </w:rPr>
        <w:t>Акцентировано внимание на раннее выявление нарушений в разв</w:t>
      </w:r>
      <w:r w:rsidRPr="00160F1B">
        <w:rPr>
          <w:sz w:val="28"/>
          <w:szCs w:val="28"/>
        </w:rPr>
        <w:t>и</w:t>
      </w:r>
      <w:r w:rsidRPr="00160F1B">
        <w:rPr>
          <w:sz w:val="28"/>
          <w:szCs w:val="28"/>
        </w:rPr>
        <w:t>тии и психолого-педагогическо</w:t>
      </w:r>
      <w:r w:rsidR="00795483" w:rsidRPr="00160F1B">
        <w:rPr>
          <w:sz w:val="28"/>
          <w:szCs w:val="28"/>
        </w:rPr>
        <w:t>е</w:t>
      </w:r>
      <w:r w:rsidRPr="00160F1B">
        <w:rPr>
          <w:sz w:val="28"/>
          <w:szCs w:val="28"/>
        </w:rPr>
        <w:t xml:space="preserve"> сопровождени</w:t>
      </w:r>
      <w:r w:rsidR="00795483" w:rsidRPr="00160F1B">
        <w:rPr>
          <w:sz w:val="28"/>
          <w:szCs w:val="28"/>
        </w:rPr>
        <w:t>е</w:t>
      </w:r>
      <w:r w:rsidRPr="00160F1B">
        <w:rPr>
          <w:sz w:val="28"/>
          <w:szCs w:val="28"/>
        </w:rPr>
        <w:t>.</w:t>
      </w:r>
    </w:p>
    <w:p w:rsidR="00FB56D8" w:rsidRPr="00160F1B" w:rsidRDefault="007466F6" w:rsidP="00641A1D">
      <w:pPr>
        <w:pStyle w:val="a4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60F1B">
        <w:rPr>
          <w:rFonts w:ascii="Times New Roman" w:hAnsi="Times New Roman" w:cs="Times New Roman"/>
          <w:sz w:val="28"/>
          <w:szCs w:val="28"/>
        </w:rPr>
        <w:t>В 2012</w:t>
      </w:r>
      <w:r w:rsidR="00FB56D8" w:rsidRPr="00160F1B">
        <w:rPr>
          <w:rFonts w:ascii="Times New Roman" w:hAnsi="Times New Roman" w:cs="Times New Roman"/>
          <w:sz w:val="28"/>
          <w:szCs w:val="28"/>
        </w:rPr>
        <w:t xml:space="preserve"> году М</w:t>
      </w:r>
      <w:r w:rsidR="00795483" w:rsidRPr="00160F1B">
        <w:rPr>
          <w:rFonts w:ascii="Times New Roman" w:hAnsi="Times New Roman" w:cs="Times New Roman"/>
          <w:sz w:val="28"/>
          <w:szCs w:val="28"/>
        </w:rPr>
        <w:t>Б</w:t>
      </w:r>
      <w:r w:rsidR="00FB56D8" w:rsidRPr="00160F1B">
        <w:rPr>
          <w:rFonts w:ascii="Times New Roman" w:hAnsi="Times New Roman" w:cs="Times New Roman"/>
          <w:sz w:val="28"/>
          <w:szCs w:val="28"/>
        </w:rPr>
        <w:t xml:space="preserve">ДОУ </w:t>
      </w:r>
      <w:r w:rsidR="00795483" w:rsidRPr="00160F1B">
        <w:rPr>
          <w:rFonts w:ascii="Times New Roman" w:hAnsi="Times New Roman" w:cs="Times New Roman"/>
          <w:sz w:val="28"/>
          <w:szCs w:val="28"/>
        </w:rPr>
        <w:t>осуществля</w:t>
      </w:r>
      <w:r w:rsidRPr="00160F1B">
        <w:rPr>
          <w:rFonts w:ascii="Times New Roman" w:hAnsi="Times New Roman" w:cs="Times New Roman"/>
          <w:sz w:val="28"/>
          <w:szCs w:val="28"/>
        </w:rPr>
        <w:t xml:space="preserve">ет </w:t>
      </w:r>
      <w:r w:rsidR="00FB56D8" w:rsidRPr="00160F1B">
        <w:rPr>
          <w:rFonts w:ascii="Times New Roman" w:hAnsi="Times New Roman" w:cs="Times New Roman"/>
          <w:sz w:val="28"/>
          <w:szCs w:val="28"/>
        </w:rPr>
        <w:t xml:space="preserve">деятельность в статусе </w:t>
      </w:r>
      <w:r w:rsidR="00FB63EC" w:rsidRPr="00160F1B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FB56D8" w:rsidRPr="00160F1B">
        <w:rPr>
          <w:rFonts w:ascii="Times New Roman" w:hAnsi="Times New Roman" w:cs="Times New Roman"/>
          <w:sz w:val="28"/>
          <w:szCs w:val="28"/>
        </w:rPr>
        <w:t>методич</w:t>
      </w:r>
      <w:r w:rsidR="00FB56D8" w:rsidRPr="00160F1B">
        <w:rPr>
          <w:rFonts w:ascii="Times New Roman" w:hAnsi="Times New Roman" w:cs="Times New Roman"/>
          <w:sz w:val="28"/>
          <w:szCs w:val="28"/>
        </w:rPr>
        <w:t>е</w:t>
      </w:r>
      <w:r w:rsidR="00FB56D8" w:rsidRPr="00160F1B">
        <w:rPr>
          <w:rFonts w:ascii="Times New Roman" w:hAnsi="Times New Roman" w:cs="Times New Roman"/>
          <w:sz w:val="28"/>
          <w:szCs w:val="28"/>
        </w:rPr>
        <w:t>ской площадки по теме «</w:t>
      </w:r>
      <w:r w:rsidR="00FB63EC" w:rsidRPr="00160F1B">
        <w:rPr>
          <w:rFonts w:ascii="Times New Roman" w:hAnsi="Times New Roman" w:cs="Times New Roman"/>
          <w:sz w:val="28"/>
          <w:szCs w:val="28"/>
        </w:rPr>
        <w:t>Система информационно-просветительского сопровожд</w:t>
      </w:r>
      <w:r w:rsidR="00FB63EC" w:rsidRPr="00160F1B">
        <w:rPr>
          <w:rFonts w:ascii="Times New Roman" w:hAnsi="Times New Roman" w:cs="Times New Roman"/>
          <w:sz w:val="28"/>
          <w:szCs w:val="28"/>
        </w:rPr>
        <w:t>е</w:t>
      </w:r>
      <w:r w:rsidR="00FB63EC" w:rsidRPr="00160F1B">
        <w:rPr>
          <w:rFonts w:ascii="Times New Roman" w:hAnsi="Times New Roman" w:cs="Times New Roman"/>
          <w:sz w:val="28"/>
          <w:szCs w:val="28"/>
        </w:rPr>
        <w:t>ния семьи в условиях реализации федеральных государственных требований к орг</w:t>
      </w:r>
      <w:r w:rsidR="00FB63EC" w:rsidRPr="00160F1B">
        <w:rPr>
          <w:rFonts w:ascii="Times New Roman" w:hAnsi="Times New Roman" w:cs="Times New Roman"/>
          <w:sz w:val="28"/>
          <w:szCs w:val="28"/>
        </w:rPr>
        <w:t>а</w:t>
      </w:r>
      <w:r w:rsidR="00FB63EC" w:rsidRPr="00160F1B">
        <w:rPr>
          <w:rFonts w:ascii="Times New Roman" w:hAnsi="Times New Roman" w:cs="Times New Roman"/>
          <w:sz w:val="28"/>
          <w:szCs w:val="28"/>
        </w:rPr>
        <w:t>низации коррекционной работы с детьми, имеющими нарушения речи»</w:t>
      </w:r>
      <w:r w:rsidR="00FB56D8" w:rsidRPr="00160F1B">
        <w:rPr>
          <w:rFonts w:ascii="Times New Roman" w:hAnsi="Times New Roman" w:cs="Times New Roman"/>
          <w:sz w:val="28"/>
          <w:szCs w:val="28"/>
        </w:rPr>
        <w:t>.</w:t>
      </w:r>
    </w:p>
    <w:p w:rsidR="00FB56D8" w:rsidRPr="00160F1B" w:rsidRDefault="00FB56D8" w:rsidP="00641A1D">
      <w:p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60F1B">
        <w:rPr>
          <w:sz w:val="28"/>
          <w:szCs w:val="28"/>
        </w:rPr>
        <w:t xml:space="preserve">На базе </w:t>
      </w:r>
      <w:r w:rsidR="00795483" w:rsidRPr="00160F1B">
        <w:rPr>
          <w:sz w:val="28"/>
          <w:szCs w:val="28"/>
        </w:rPr>
        <w:t>МБДОУ №</w:t>
      </w:r>
      <w:r w:rsidR="00344582" w:rsidRPr="00160F1B">
        <w:rPr>
          <w:sz w:val="28"/>
          <w:szCs w:val="28"/>
        </w:rPr>
        <w:t xml:space="preserve"> </w:t>
      </w:r>
      <w:r w:rsidR="00795483" w:rsidRPr="00160F1B">
        <w:rPr>
          <w:sz w:val="28"/>
          <w:szCs w:val="28"/>
        </w:rPr>
        <w:t>56 «Искорка»</w:t>
      </w:r>
      <w:r w:rsidRPr="00160F1B">
        <w:rPr>
          <w:sz w:val="28"/>
          <w:szCs w:val="28"/>
        </w:rPr>
        <w:t xml:space="preserve"> </w:t>
      </w:r>
      <w:r w:rsidR="00344582" w:rsidRPr="00160F1B">
        <w:rPr>
          <w:sz w:val="28"/>
          <w:szCs w:val="28"/>
        </w:rPr>
        <w:t>работает</w:t>
      </w:r>
      <w:r w:rsidRPr="00160F1B">
        <w:rPr>
          <w:sz w:val="28"/>
          <w:szCs w:val="28"/>
        </w:rPr>
        <w:t xml:space="preserve"> консультативный пункт для детей</w:t>
      </w:r>
      <w:r w:rsidR="0099163E" w:rsidRPr="00160F1B">
        <w:rPr>
          <w:sz w:val="28"/>
          <w:szCs w:val="28"/>
        </w:rPr>
        <w:t xml:space="preserve"> в возрасте от 1,5 года и до 7 лет</w:t>
      </w:r>
      <w:r w:rsidRPr="00160F1B">
        <w:rPr>
          <w:sz w:val="28"/>
          <w:szCs w:val="28"/>
        </w:rPr>
        <w:t>, не посещающих дошкольное учреждение. Прием осуществляют учитель-логопед и пе</w:t>
      </w:r>
      <w:r w:rsidR="000C4FAC" w:rsidRPr="00160F1B">
        <w:rPr>
          <w:sz w:val="28"/>
          <w:szCs w:val="28"/>
        </w:rPr>
        <w:t>дагог-психолог (бесплатно).</w:t>
      </w:r>
      <w:r w:rsidR="00795483" w:rsidRPr="00160F1B">
        <w:rPr>
          <w:sz w:val="28"/>
          <w:szCs w:val="28"/>
        </w:rPr>
        <w:t xml:space="preserve"> </w:t>
      </w:r>
      <w:r w:rsidR="0099163E" w:rsidRPr="00160F1B">
        <w:rPr>
          <w:sz w:val="28"/>
          <w:szCs w:val="28"/>
        </w:rPr>
        <w:t>Направления раб</w:t>
      </w:r>
      <w:r w:rsidR="0099163E" w:rsidRPr="00160F1B">
        <w:rPr>
          <w:sz w:val="28"/>
          <w:szCs w:val="28"/>
        </w:rPr>
        <w:t>о</w:t>
      </w:r>
      <w:r w:rsidR="0099163E" w:rsidRPr="00160F1B">
        <w:rPr>
          <w:sz w:val="28"/>
          <w:szCs w:val="28"/>
        </w:rPr>
        <w:t xml:space="preserve">ты консультативного пункта: проведение </w:t>
      </w:r>
      <w:r w:rsidR="0099163E" w:rsidRPr="00160F1B">
        <w:rPr>
          <w:rStyle w:val="af1"/>
          <w:i w:val="0"/>
          <w:sz w:val="28"/>
          <w:szCs w:val="28"/>
        </w:rPr>
        <w:t>комплексно</w:t>
      </w:r>
      <w:r w:rsidR="0031339C" w:rsidRPr="00160F1B">
        <w:rPr>
          <w:rStyle w:val="af1"/>
          <w:i w:val="0"/>
          <w:sz w:val="28"/>
          <w:szCs w:val="28"/>
        </w:rPr>
        <w:t>й</w:t>
      </w:r>
      <w:r w:rsidR="00E7012C" w:rsidRPr="00160F1B">
        <w:rPr>
          <w:rStyle w:val="af1"/>
          <w:i w:val="0"/>
          <w:sz w:val="28"/>
          <w:szCs w:val="28"/>
        </w:rPr>
        <w:t xml:space="preserve"> пс</w:t>
      </w:r>
      <w:r w:rsidR="00E7012C" w:rsidRPr="00160F1B">
        <w:rPr>
          <w:rStyle w:val="af1"/>
          <w:i w:val="0"/>
          <w:sz w:val="28"/>
          <w:szCs w:val="28"/>
        </w:rPr>
        <w:t>и</w:t>
      </w:r>
      <w:r w:rsidR="00E7012C" w:rsidRPr="00160F1B">
        <w:rPr>
          <w:rStyle w:val="af1"/>
          <w:i w:val="0"/>
          <w:sz w:val="28"/>
          <w:szCs w:val="28"/>
        </w:rPr>
        <w:t>холого-педагогическ</w:t>
      </w:r>
      <w:r w:rsidR="0099163E" w:rsidRPr="00160F1B">
        <w:rPr>
          <w:rStyle w:val="af1"/>
          <w:i w:val="0"/>
          <w:sz w:val="28"/>
          <w:szCs w:val="28"/>
        </w:rPr>
        <w:t xml:space="preserve">ой </w:t>
      </w:r>
      <w:r w:rsidR="00E7012C" w:rsidRPr="00160F1B">
        <w:rPr>
          <w:rStyle w:val="af1"/>
          <w:i w:val="0"/>
          <w:sz w:val="28"/>
          <w:szCs w:val="28"/>
        </w:rPr>
        <w:t>диагностик</w:t>
      </w:r>
      <w:r w:rsidR="0099163E" w:rsidRPr="00160F1B">
        <w:rPr>
          <w:rStyle w:val="af1"/>
          <w:i w:val="0"/>
          <w:sz w:val="28"/>
          <w:szCs w:val="28"/>
        </w:rPr>
        <w:t>и</w:t>
      </w:r>
      <w:r w:rsidR="00E7012C" w:rsidRPr="00160F1B">
        <w:rPr>
          <w:rStyle w:val="af1"/>
          <w:i w:val="0"/>
          <w:sz w:val="28"/>
          <w:szCs w:val="28"/>
        </w:rPr>
        <w:t xml:space="preserve"> детей</w:t>
      </w:r>
      <w:r w:rsidR="0099163E" w:rsidRPr="00160F1B">
        <w:rPr>
          <w:rStyle w:val="af1"/>
          <w:i w:val="0"/>
          <w:sz w:val="28"/>
          <w:szCs w:val="28"/>
        </w:rPr>
        <w:t>, логопедического</w:t>
      </w:r>
      <w:r w:rsidR="00E7012C" w:rsidRPr="00160F1B">
        <w:rPr>
          <w:rStyle w:val="af1"/>
          <w:i w:val="0"/>
          <w:sz w:val="28"/>
          <w:szCs w:val="28"/>
        </w:rPr>
        <w:t xml:space="preserve"> обследовани</w:t>
      </w:r>
      <w:r w:rsidR="0099163E" w:rsidRPr="00160F1B">
        <w:rPr>
          <w:rStyle w:val="af1"/>
          <w:i w:val="0"/>
          <w:sz w:val="28"/>
          <w:szCs w:val="28"/>
        </w:rPr>
        <w:t>я</w:t>
      </w:r>
      <w:r w:rsidR="00E7012C" w:rsidRPr="00160F1B">
        <w:rPr>
          <w:rStyle w:val="af1"/>
          <w:i w:val="0"/>
          <w:sz w:val="28"/>
          <w:szCs w:val="28"/>
        </w:rPr>
        <w:t>;</w:t>
      </w:r>
      <w:r w:rsidR="00E7012C" w:rsidRPr="00160F1B">
        <w:rPr>
          <w:sz w:val="28"/>
          <w:szCs w:val="28"/>
        </w:rPr>
        <w:t xml:space="preserve"> </w:t>
      </w:r>
      <w:r w:rsidR="0099163E" w:rsidRPr="00160F1B">
        <w:rPr>
          <w:sz w:val="28"/>
          <w:szCs w:val="28"/>
        </w:rPr>
        <w:t>ос</w:t>
      </w:r>
      <w:r w:rsidR="0099163E" w:rsidRPr="00160F1B">
        <w:rPr>
          <w:sz w:val="28"/>
          <w:szCs w:val="28"/>
        </w:rPr>
        <w:t>у</w:t>
      </w:r>
      <w:r w:rsidR="0099163E" w:rsidRPr="00160F1B">
        <w:rPr>
          <w:sz w:val="28"/>
          <w:szCs w:val="28"/>
        </w:rPr>
        <w:t xml:space="preserve">ществление </w:t>
      </w:r>
      <w:r w:rsidR="00E7012C" w:rsidRPr="00160F1B">
        <w:rPr>
          <w:sz w:val="28"/>
          <w:szCs w:val="28"/>
        </w:rPr>
        <w:t>корре</w:t>
      </w:r>
      <w:r w:rsidR="0099163E" w:rsidRPr="00160F1B">
        <w:rPr>
          <w:sz w:val="28"/>
          <w:szCs w:val="28"/>
        </w:rPr>
        <w:t>к</w:t>
      </w:r>
      <w:r w:rsidR="00E7012C" w:rsidRPr="00160F1B">
        <w:rPr>
          <w:sz w:val="28"/>
          <w:szCs w:val="28"/>
        </w:rPr>
        <w:t>ционно-развивающ</w:t>
      </w:r>
      <w:r w:rsidR="0099163E" w:rsidRPr="00160F1B">
        <w:rPr>
          <w:sz w:val="28"/>
          <w:szCs w:val="28"/>
        </w:rPr>
        <w:t>ей</w:t>
      </w:r>
      <w:r w:rsidR="00E7012C" w:rsidRPr="00160F1B">
        <w:rPr>
          <w:sz w:val="28"/>
          <w:szCs w:val="28"/>
        </w:rPr>
        <w:t xml:space="preserve"> работ</w:t>
      </w:r>
      <w:r w:rsidR="0099163E" w:rsidRPr="00160F1B">
        <w:rPr>
          <w:sz w:val="28"/>
          <w:szCs w:val="28"/>
        </w:rPr>
        <w:t>ы с ребенком; определение индиви</w:t>
      </w:r>
      <w:r w:rsidR="00E7012C" w:rsidRPr="00160F1B">
        <w:rPr>
          <w:sz w:val="28"/>
          <w:szCs w:val="28"/>
        </w:rPr>
        <w:t>дуальн</w:t>
      </w:r>
      <w:r w:rsidR="0099163E" w:rsidRPr="00160F1B">
        <w:rPr>
          <w:sz w:val="28"/>
          <w:szCs w:val="28"/>
        </w:rPr>
        <w:t xml:space="preserve">ого </w:t>
      </w:r>
      <w:r w:rsidR="00E7012C" w:rsidRPr="00160F1B">
        <w:rPr>
          <w:sz w:val="28"/>
          <w:szCs w:val="28"/>
        </w:rPr>
        <w:t>маршрут</w:t>
      </w:r>
      <w:r w:rsidR="0099163E" w:rsidRPr="00160F1B">
        <w:rPr>
          <w:sz w:val="28"/>
          <w:szCs w:val="28"/>
        </w:rPr>
        <w:t>а</w:t>
      </w:r>
      <w:r w:rsidR="00E7012C" w:rsidRPr="00160F1B">
        <w:rPr>
          <w:sz w:val="28"/>
          <w:szCs w:val="28"/>
        </w:rPr>
        <w:t xml:space="preserve"> успе</w:t>
      </w:r>
      <w:r w:rsidR="00E7012C" w:rsidRPr="00160F1B">
        <w:rPr>
          <w:sz w:val="28"/>
          <w:szCs w:val="28"/>
        </w:rPr>
        <w:t>ш</w:t>
      </w:r>
      <w:r w:rsidR="00E7012C" w:rsidRPr="00160F1B">
        <w:rPr>
          <w:sz w:val="28"/>
          <w:szCs w:val="28"/>
        </w:rPr>
        <w:t>ного развития ребенка.</w:t>
      </w:r>
      <w:r w:rsidR="0099163E" w:rsidRPr="00160F1B">
        <w:rPr>
          <w:sz w:val="28"/>
          <w:szCs w:val="28"/>
        </w:rPr>
        <w:t xml:space="preserve"> </w:t>
      </w:r>
    </w:p>
    <w:p w:rsidR="00FB56D8" w:rsidRPr="00CE0F79" w:rsidRDefault="00FB56D8" w:rsidP="00641A1D">
      <w:pPr>
        <w:pStyle w:val="a4"/>
        <w:tabs>
          <w:tab w:val="left" w:pos="709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0F7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Достижения учреждения </w:t>
      </w:r>
      <w:r w:rsidR="006838A9" w:rsidRPr="00CE0F79">
        <w:rPr>
          <w:rFonts w:ascii="Times New Roman" w:hAnsi="Times New Roman" w:cs="Times New Roman"/>
          <w:i/>
          <w:sz w:val="28"/>
          <w:szCs w:val="28"/>
        </w:rPr>
        <w:t>в конкурсах в 201</w:t>
      </w:r>
      <w:r w:rsidR="007466F6">
        <w:rPr>
          <w:rFonts w:ascii="Times New Roman" w:hAnsi="Times New Roman" w:cs="Times New Roman"/>
          <w:i/>
          <w:sz w:val="28"/>
          <w:szCs w:val="28"/>
        </w:rPr>
        <w:t>1</w:t>
      </w:r>
      <w:r w:rsidR="00CE0F79" w:rsidRPr="00CE0F79">
        <w:rPr>
          <w:rFonts w:ascii="Times New Roman" w:hAnsi="Times New Roman" w:cs="Times New Roman"/>
          <w:i/>
          <w:sz w:val="28"/>
          <w:szCs w:val="28"/>
        </w:rPr>
        <w:t>-</w:t>
      </w:r>
      <w:r w:rsidR="006838A9" w:rsidRPr="00CE0F79">
        <w:rPr>
          <w:rFonts w:ascii="Times New Roman" w:hAnsi="Times New Roman" w:cs="Times New Roman"/>
          <w:i/>
          <w:sz w:val="28"/>
          <w:szCs w:val="28"/>
        </w:rPr>
        <w:t>201</w:t>
      </w:r>
      <w:r w:rsidR="007466F6">
        <w:rPr>
          <w:rFonts w:ascii="Times New Roman" w:hAnsi="Times New Roman" w:cs="Times New Roman"/>
          <w:i/>
          <w:sz w:val="28"/>
          <w:szCs w:val="28"/>
        </w:rPr>
        <w:t>2</w:t>
      </w:r>
      <w:r w:rsidR="006838A9" w:rsidRPr="00CE0F79">
        <w:rPr>
          <w:rFonts w:ascii="Times New Roman" w:hAnsi="Times New Roman" w:cs="Times New Roman"/>
          <w:i/>
          <w:sz w:val="28"/>
          <w:szCs w:val="28"/>
        </w:rPr>
        <w:t xml:space="preserve"> годах</w:t>
      </w:r>
      <w:r w:rsidRPr="00CE0F79">
        <w:rPr>
          <w:rFonts w:ascii="Times New Roman" w:hAnsi="Times New Roman" w:cs="Times New Roman"/>
          <w:i/>
          <w:sz w:val="28"/>
          <w:szCs w:val="28"/>
        </w:rPr>
        <w:t>:</w:t>
      </w:r>
    </w:p>
    <w:p w:rsidR="0099163E" w:rsidRDefault="0099163E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 w:rsidRPr="0099163E">
        <w:rPr>
          <w:sz w:val="28"/>
          <w:szCs w:val="28"/>
        </w:rPr>
        <w:t xml:space="preserve">Победитель конкурса инновационных  образовательных проектов </w:t>
      </w:r>
      <w:r>
        <w:rPr>
          <w:sz w:val="28"/>
          <w:szCs w:val="28"/>
        </w:rPr>
        <w:t>«</w:t>
      </w:r>
      <w:r w:rsidRPr="0099163E">
        <w:rPr>
          <w:sz w:val="28"/>
          <w:szCs w:val="28"/>
        </w:rPr>
        <w:t xml:space="preserve">Молодые </w:t>
      </w:r>
      <w:r>
        <w:rPr>
          <w:sz w:val="28"/>
          <w:szCs w:val="28"/>
        </w:rPr>
        <w:t>молодым». Грантовая поддержка в размере 250 000 рублей на реализацию проекта «Залог здоровья дошкольников» (Полеенко Е.Н., заместитель заведующего по УВР).</w:t>
      </w:r>
    </w:p>
    <w:p w:rsidR="00344582" w:rsidRPr="00344582" w:rsidRDefault="00344582" w:rsidP="00344582">
      <w:pPr>
        <w:pStyle w:val="11"/>
        <w:numPr>
          <w:ilvl w:val="0"/>
          <w:numId w:val="9"/>
        </w:numPr>
        <w:tabs>
          <w:tab w:val="left" w:pos="993"/>
        </w:tabs>
        <w:spacing w:line="360" w:lineRule="auto"/>
        <w:ind w:left="0" w:firstLine="600"/>
        <w:jc w:val="both"/>
        <w:outlineLvl w:val="0"/>
        <w:rPr>
          <w:b w:val="0"/>
          <w:sz w:val="28"/>
          <w:szCs w:val="28"/>
        </w:rPr>
      </w:pPr>
      <w:r w:rsidRPr="00344582">
        <w:rPr>
          <w:b w:val="0"/>
          <w:sz w:val="28"/>
          <w:szCs w:val="28"/>
        </w:rPr>
        <w:t>Победитель</w:t>
      </w:r>
      <w:r>
        <w:rPr>
          <w:b w:val="0"/>
          <w:sz w:val="28"/>
          <w:szCs w:val="28"/>
        </w:rPr>
        <w:t xml:space="preserve"> муниципального и регионального</w:t>
      </w:r>
      <w:r w:rsidRPr="0034458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этапов </w:t>
      </w:r>
      <w:r w:rsidRPr="00344582">
        <w:rPr>
          <w:b w:val="0"/>
          <w:sz w:val="28"/>
          <w:szCs w:val="28"/>
        </w:rPr>
        <w:t xml:space="preserve">конкурса </w:t>
      </w:r>
      <w:r w:rsidRPr="00344582">
        <w:rPr>
          <w:b w:val="0"/>
          <w:bCs w:val="0"/>
          <w:sz w:val="28"/>
          <w:szCs w:val="28"/>
        </w:rPr>
        <w:t>педагогич</w:t>
      </w:r>
      <w:r w:rsidRPr="00344582">
        <w:rPr>
          <w:b w:val="0"/>
          <w:bCs w:val="0"/>
          <w:sz w:val="28"/>
          <w:szCs w:val="28"/>
        </w:rPr>
        <w:t>е</w:t>
      </w:r>
      <w:r w:rsidRPr="00344582">
        <w:rPr>
          <w:b w:val="0"/>
          <w:bCs w:val="0"/>
          <w:sz w:val="28"/>
          <w:szCs w:val="28"/>
        </w:rPr>
        <w:t>ских работников государственных, негосударственных и муниципальных дошкол</w:t>
      </w:r>
      <w:r w:rsidRPr="00344582">
        <w:rPr>
          <w:b w:val="0"/>
          <w:bCs w:val="0"/>
          <w:sz w:val="28"/>
          <w:szCs w:val="28"/>
        </w:rPr>
        <w:t>ь</w:t>
      </w:r>
      <w:r w:rsidRPr="00344582">
        <w:rPr>
          <w:b w:val="0"/>
          <w:bCs w:val="0"/>
          <w:sz w:val="28"/>
          <w:szCs w:val="28"/>
        </w:rPr>
        <w:t>ных образовательных учреждений «Лучший педагог (воспитатель) дошкольного о</w:t>
      </w:r>
      <w:r w:rsidRPr="00344582">
        <w:rPr>
          <w:b w:val="0"/>
          <w:bCs w:val="0"/>
          <w:sz w:val="28"/>
          <w:szCs w:val="28"/>
        </w:rPr>
        <w:t>б</w:t>
      </w:r>
      <w:r w:rsidRPr="00344582">
        <w:rPr>
          <w:b w:val="0"/>
          <w:bCs w:val="0"/>
          <w:sz w:val="28"/>
          <w:szCs w:val="28"/>
        </w:rPr>
        <w:t>разовательного учреждения»</w:t>
      </w:r>
      <w:r>
        <w:rPr>
          <w:b w:val="0"/>
          <w:bCs w:val="0"/>
          <w:sz w:val="28"/>
          <w:szCs w:val="28"/>
        </w:rPr>
        <w:t xml:space="preserve"> (Пахомова М.А., педагог-психолог).</w:t>
      </w:r>
    </w:p>
    <w:p w:rsidR="008D7825" w:rsidRDefault="008D7825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степени в номинации «Неординарные формы работы методиста ДОУ»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Всероссийского конкурса «Я – педагог» (Полеенко Е.Н., заместитель зав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дующего по УВР).</w:t>
      </w:r>
    </w:p>
    <w:p w:rsidR="00E47518" w:rsidRDefault="00E47518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>Диплом лауреата в номинации «Психолог в детском саду: инновации и 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диции»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Всероссийского конкурса «Я – педагог» (Пахомова М.А., педагог-психолог).</w:t>
      </w:r>
    </w:p>
    <w:p w:rsidR="008D7825" w:rsidRDefault="0099163E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степени в направлении «Образовательное» в заочном региональном этапе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Всероссийского конкурса «Семья – основа государства»</w:t>
      </w:r>
      <w:r w:rsidR="008D7825">
        <w:rPr>
          <w:sz w:val="28"/>
          <w:szCs w:val="28"/>
        </w:rPr>
        <w:t xml:space="preserve"> (Полеенко Е.Н., з</w:t>
      </w:r>
      <w:r w:rsidR="008D7825">
        <w:rPr>
          <w:sz w:val="28"/>
          <w:szCs w:val="28"/>
        </w:rPr>
        <w:t>а</w:t>
      </w:r>
      <w:r w:rsidR="008D7825">
        <w:rPr>
          <w:sz w:val="28"/>
          <w:szCs w:val="28"/>
        </w:rPr>
        <w:t>меститель заведующего по УВР).</w:t>
      </w:r>
    </w:p>
    <w:p w:rsidR="0099163E" w:rsidRDefault="008D7825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Дипломы лауреатов в направлениях «Культурологическое», «Социально-просветительское» в заочном региональном этапе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Всероссийского конкурса «Семья – основа государства» (Красовская О.В., музыкальный руководитель; Пахомова М.А., педагог-психолог).</w:t>
      </w:r>
    </w:p>
    <w:p w:rsidR="00E47518" w:rsidRDefault="00E47518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>Диплом в номинации «Толерантность и семейные ценности» конкурса «Во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питатель года – 2011» (Костюкова Н.Н., воспитатель).</w:t>
      </w:r>
    </w:p>
    <w:p w:rsidR="00E47518" w:rsidRDefault="00E47518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Дипломы </w:t>
      </w:r>
      <w:r>
        <w:rPr>
          <w:sz w:val="28"/>
          <w:szCs w:val="28"/>
          <w:lang w:val="en-US"/>
        </w:rPr>
        <w:t>I</w:t>
      </w:r>
      <w:r w:rsidRPr="00E47518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степени в номинации «Декоративно-прикладное творчество» 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родском конкурсе детского творчества «Звездная капель» (Клещенко С.Р.,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тель; Сергеева О.В., воспитатель</w:t>
      </w:r>
      <w:r w:rsidR="00D35ECC">
        <w:rPr>
          <w:sz w:val="28"/>
          <w:szCs w:val="28"/>
        </w:rPr>
        <w:t>).</w:t>
      </w:r>
    </w:p>
    <w:p w:rsidR="00E47518" w:rsidRDefault="00E47518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степени в номинации «Декоративно-прикладное творчество» 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родском конкурсе детского творчества «Звездная капель» (Сергеева О.В.,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</w:t>
      </w:r>
      <w:r w:rsidR="00D35ECC">
        <w:rPr>
          <w:sz w:val="28"/>
          <w:szCs w:val="28"/>
        </w:rPr>
        <w:t>).</w:t>
      </w:r>
    </w:p>
    <w:p w:rsidR="00D35ECC" w:rsidRPr="00D35ECC" w:rsidRDefault="00D35ECC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Диплом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степени городского </w:t>
      </w:r>
      <w:r w:rsidRPr="00D35ECC">
        <w:rPr>
          <w:sz w:val="28"/>
          <w:szCs w:val="28"/>
        </w:rPr>
        <w:t>конкурса детского и юношеского творчества «Русь святая православная» (Клименко М.М., педагог дополнительного образования).</w:t>
      </w:r>
    </w:p>
    <w:p w:rsidR="00E47518" w:rsidRDefault="00E47518" w:rsidP="003E723E">
      <w:pPr>
        <w:pStyle w:val="a7"/>
        <w:numPr>
          <w:ilvl w:val="0"/>
          <w:numId w:val="9"/>
        </w:numPr>
        <w:tabs>
          <w:tab w:val="left" w:pos="993"/>
        </w:tabs>
        <w:spacing w:line="360" w:lineRule="auto"/>
        <w:ind w:left="0" w:right="-185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Диплом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степени по плаванию в личном зачете в Спартакиаде среди 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ников МБДОУ города Сургута в 2011 – 2012 учебном году (Казанцева А.А., </w:t>
      </w:r>
      <w:r w:rsidR="006A5695">
        <w:rPr>
          <w:sz w:val="28"/>
          <w:szCs w:val="28"/>
        </w:rPr>
        <w:t>инстру</w:t>
      </w:r>
      <w:r w:rsidR="006A5695">
        <w:rPr>
          <w:sz w:val="28"/>
          <w:szCs w:val="28"/>
        </w:rPr>
        <w:t>к</w:t>
      </w:r>
      <w:r w:rsidR="006A5695">
        <w:rPr>
          <w:sz w:val="28"/>
          <w:szCs w:val="28"/>
        </w:rPr>
        <w:t>тор</w:t>
      </w:r>
      <w:r>
        <w:rPr>
          <w:sz w:val="28"/>
          <w:szCs w:val="28"/>
        </w:rPr>
        <w:t xml:space="preserve"> по физической культуре).</w:t>
      </w: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344582" w:rsidRDefault="00344582" w:rsidP="000C4FAC">
      <w:pPr>
        <w:spacing w:line="360" w:lineRule="auto"/>
        <w:jc w:val="center"/>
        <w:rPr>
          <w:i/>
          <w:sz w:val="28"/>
          <w:szCs w:val="28"/>
        </w:rPr>
      </w:pPr>
    </w:p>
    <w:p w:rsidR="00CE0F79" w:rsidRPr="000C4FAC" w:rsidRDefault="006A5695" w:rsidP="000C4FAC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С</w:t>
      </w:r>
      <w:r w:rsidR="00CE0F79" w:rsidRPr="000C4FAC">
        <w:rPr>
          <w:i/>
          <w:sz w:val="28"/>
          <w:szCs w:val="28"/>
        </w:rPr>
        <w:t>труктура управления М</w:t>
      </w:r>
      <w:r w:rsidR="005A492C">
        <w:rPr>
          <w:i/>
          <w:sz w:val="28"/>
          <w:szCs w:val="28"/>
        </w:rPr>
        <w:t>Б</w:t>
      </w:r>
      <w:r w:rsidR="00CE0F79" w:rsidRPr="000C4FAC">
        <w:rPr>
          <w:i/>
          <w:sz w:val="28"/>
          <w:szCs w:val="28"/>
        </w:rPr>
        <w:t>ДОУ №</w:t>
      </w:r>
      <w:r>
        <w:rPr>
          <w:i/>
          <w:sz w:val="28"/>
          <w:szCs w:val="28"/>
        </w:rPr>
        <w:t xml:space="preserve"> </w:t>
      </w:r>
      <w:r w:rsidR="00CE0F79" w:rsidRPr="000C4FAC">
        <w:rPr>
          <w:i/>
          <w:sz w:val="28"/>
          <w:szCs w:val="28"/>
        </w:rPr>
        <w:t>56 «Искорка»</w:t>
      </w:r>
    </w:p>
    <w:p w:rsidR="00CE0F79" w:rsidRDefault="00160F1B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531" o:spid="_x0000_s1026" style="position:absolute;left:0;text-align:left;margin-left:162.75pt;margin-top:12.35pt;width:126pt;height:30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" fillcolor="white [3201]" strokecolor="#c0504d [3205]" strokeweight="2pt">
            <v:textbox style="mso-next-textbox:#Rectangle 531">
              <w:txbxContent>
                <w:p w:rsidR="00160F1B" w:rsidRPr="003C454A" w:rsidRDefault="00160F1B" w:rsidP="00CE0F79">
                  <w:pPr>
                    <w:jc w:val="center"/>
                    <w:rPr>
                      <w:b/>
                    </w:rPr>
                  </w:pPr>
                  <w:r w:rsidRPr="003C454A">
                    <w:rPr>
                      <w:b/>
                    </w:rPr>
                    <w:t xml:space="preserve">Дети, </w:t>
                  </w:r>
                  <w:r>
                    <w:rPr>
                      <w:b/>
                    </w:rPr>
                    <w:t>ро</w:t>
                  </w:r>
                  <w:r w:rsidRPr="003C454A">
                    <w:rPr>
                      <w:b/>
                    </w:rPr>
                    <w:t>дители</w:t>
                  </w:r>
                </w:p>
              </w:txbxContent>
            </v:textbox>
          </v:rect>
        </w:pict>
      </w:r>
    </w:p>
    <w:p w:rsidR="00CE0F79" w:rsidRDefault="00160F1B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Полотно 467" o:spid="_x0000_s1027" editas="canvas" style="position:absolute;left:0;text-align:left;margin-left:-24.2pt;margin-top:18.85pt;width:510.9pt;height:687.8pt;z-index:-251661824" coordsize="64884,8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4884;height:87350;visibility:visible;mso-wrap-style:square">
              <v:fill o:detectmouseclick="t"/>
              <v:path o:connecttype="none"/>
            </v:shape>
            <v:rect id="Rectangle 469" o:spid="_x0000_s1029" style="position:absolute;left:18338;top:2699;width:13717;height:8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NFAL8A&#10;AADbAAAADwAAAGRycy9kb3ducmV2LnhtbERPy4rCMBTdC/5DuAOzkTFxhCLVKCJYnJX4WMzy0lzb&#10;Ms1NSWKtfz9ZCC4P573aDLYVPfnQONYwmyoQxKUzDVcarpf91wJEiMgGW8ek4UkBNuvxaIW5cQ8+&#10;UX+OlUghHHLUUMfY5VKGsiaLYeo64sTdnLcYE/SVNB4fKdy28lupTFpsODXU2NGupvLvfLca+rtX&#10;R5X9TIpD5ren9rd4Mhdaf34M2yWISEN8i1/ug9EwT+v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E0UAvwAAANsAAAAPAAAAAAAAAAAAAAAAAJgCAABkcnMvZG93bnJl&#10;di54bWxQSwUGAAAAAAQABAD1AAAAhAMAAAAA&#10;" fillcolor="white [3201]" strokecolor="#c0504d [3205]" strokeweight="2pt">
              <v:textbox style="mso-next-textbox:#Rectangle 469">
                <w:txbxContent>
                  <w:p w:rsidR="00160F1B" w:rsidRPr="00892C39" w:rsidRDefault="00160F1B" w:rsidP="00CE0F79">
                    <w:pPr>
                      <w:jc w:val="center"/>
                      <w:rPr>
                        <w:i/>
                      </w:rPr>
                    </w:pPr>
                  </w:p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Специалисты</w:t>
                    </w:r>
                  </w:p>
                </w:txbxContent>
              </v:textbox>
            </v:rect>
            <v:rect id="Rectangle 470" o:spid="_x0000_s1030" style="position:absolute;left:33202;top:2699;width:12569;height:8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/gm8MA&#10;AADbAAAADwAAAGRycy9kb3ducmV2LnhtbESPT4vCMBTE74LfIbyFvYgmrlCkaxQRtrgn8c/B46N5&#10;25ZtXkoSa/32mwXB4zAzv2FWm8G2oicfGsca5jMFgrh0puFKw+X8NV2CCBHZYOuYNDwowGY9Hq0w&#10;N+7OR+pPsRIJwiFHDXWMXS5lKGuyGGauI07ej/MWY5K+ksbjPcFtKz+UyqTFhtNCjR3taip/Tzer&#10;ob95dVDZ96TYZ357bK/Fg7nQ+v1t2H6CiDTEV/jZ3hsNizn8f0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/gm8MAAADbAAAADwAAAAAAAAAAAAAAAACYAgAAZHJzL2Rv&#10;d25yZXYueG1sUEsFBgAAAAAEAAQA9QAAAIgDAAAAAA==&#10;" fillcolor="white [3201]" strokecolor="#c0504d [3205]" strokeweight="2pt">
              <v:textbox style="mso-next-textbox:#Rectangle 470">
                <w:txbxContent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Психолого</w:t>
                    </w:r>
                    <w:r>
                      <w:t>-</w:t>
                    </w:r>
                    <w:r w:rsidRPr="00944251">
                      <w:t>медико-педагогическ</w:t>
                    </w:r>
                    <w:r>
                      <w:t xml:space="preserve">ий </w:t>
                    </w:r>
                    <w:r w:rsidRPr="00944251">
                      <w:t xml:space="preserve"> консилиум</w:t>
                    </w:r>
                  </w:p>
                </w:txbxContent>
              </v:textbox>
            </v:rect>
            <v:rect id="Rectangle 471" o:spid="_x0000_s1031" style="position:absolute;left:48056;top:2699;width:16001;height:8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1+7MMA&#10;AADbAAAADwAAAGRycy9kb3ducmV2LnhtbESPT4vCMBTE74LfIbyFvYgmq1CkaxQRtrgn8c/B46N5&#10;25ZtXkoSa/32mwXB4zAzv2FWm8G2oicfGscaPmYKBHHpTMOVhsv5a7oEESKywdYxaXhQgM16PFph&#10;btydj9SfYiUShEOOGuoYu1zKUNZkMcxcR5y8H+ctxiR9JY3He4LbVs6VyqTFhtNCjR3taip/Tzer&#10;ob95dVDZ96TYZ357bK/Fg7nQ+v1t2H6CiDTEV/jZ3hsNizn8f0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1+7MMAAADbAAAADwAAAAAAAAAAAAAAAACYAgAAZHJzL2Rv&#10;d25yZXYueG1sUEsFBgAAAAAEAAQA9QAAAIgDAAAAAA==&#10;" fillcolor="white [3201]" strokecolor="#c0504d [3205]" strokeweight="2pt">
              <v:textbox style="mso-next-textbox:#Rectangle 471">
                <w:txbxContent>
                  <w:p w:rsidR="00160F1B" w:rsidRPr="00892C39" w:rsidRDefault="00160F1B" w:rsidP="00CE0F79">
                    <w:pPr>
                      <w:jc w:val="center"/>
                      <w:rPr>
                        <w:i/>
                      </w:rPr>
                    </w:pPr>
                  </w:p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 xml:space="preserve">Обслуживающий </w:t>
                    </w:r>
                  </w:p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персонал</w:t>
                    </w:r>
                  </w:p>
                </w:txbxContent>
              </v:textbox>
            </v:rect>
            <v:rect id="Rectangle 472" o:spid="_x0000_s1032" style="position:absolute;left:2337;top:14134;width:13717;height:10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bd8MA&#10;AADbAAAADwAAAGRycy9kb3ducmV2LnhtbESPT4vCMBTE74LfIbyFvYgmu0KRrlFE2KIn8c/B46N5&#10;25ZtXkoSa/32RljY4zAzv2GW68G2oicfGscaPmYKBHHpTMOVhsv5e7oAESKywdYxaXhQgPVqPFpi&#10;btydj9SfYiUShEOOGuoYu1zKUNZkMcxcR5y8H+ctxiR9JY3He4LbVn4qlUmLDaeFGjva1lT+nm5W&#10;Q3/z6qCy/aTYZX5zbK/Fg7nQ+v1t2HyBiDTE//Bfe2c0zOfw+pJ+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Hbd8MAAADbAAAADwAAAAAAAAAAAAAAAACYAgAAZHJzL2Rv&#10;d25yZXYueG1sUEsFBgAAAAAEAAQA9QAAAIgDAAAAAA==&#10;" fillcolor="white [3201]" strokecolor="#c0504d [3205]" strokeweight="2pt">
              <v:textbox style="mso-next-textbox:#Rectangle 472">
                <w:txbxContent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Младшие воспитат</w:t>
                    </w:r>
                    <w:r w:rsidRPr="00944251">
                      <w:t>е</w:t>
                    </w:r>
                    <w:r w:rsidRPr="00944251">
                      <w:t>ли общеразвива</w:t>
                    </w:r>
                    <w:r w:rsidRPr="00944251">
                      <w:t>ю</w:t>
                    </w:r>
                    <w:r w:rsidRPr="00944251">
                      <w:t>щих и коррекцио</w:t>
                    </w:r>
                    <w:r w:rsidRPr="00944251">
                      <w:t>н</w:t>
                    </w:r>
                    <w:r w:rsidRPr="00944251">
                      <w:t>ных групп</w:t>
                    </w:r>
                  </w:p>
                </w:txbxContent>
              </v:textbox>
            </v:rect>
            <v:rect id="Rectangle 473" o:spid="_x0000_s1033" style="position:absolute;left:18338;top:14134;width:13717;height:4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DA8QA&#10;AADbAAAADwAAAGRycy9kb3ducmV2LnhtbESPT2sCMRTE74LfIbyCF6lJbVnKahQRutiT+Ofg8bF5&#10;7i7dvCxJXNdv3xSEHoeZ+Q2zXA+2FT350DjW8DZTIIhLZxquNJxPX6+fIEJENtg6Jg0PCrBejUdL&#10;zI2784H6Y6xEgnDIUUMdY5dLGcqaLIaZ64iTd3XeYkzSV9J4vCe4beVcqUxabDgt1NjRtqby53iz&#10;GvqbV3uVfU+LXeY3h/ZSPJgLrScvw2YBItIQ/8PP9s5oeP+A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oQwPEAAAA2wAAAA8AAAAAAAAAAAAAAAAAmAIAAGRycy9k&#10;b3ducmV2LnhtbFBLBQYAAAAABAAEAPUAAACJAwAAAAA=&#10;" fillcolor="white [3201]" strokecolor="#c0504d [3205]" strokeweight="2pt">
              <v:textbox style="mso-next-textbox:#Rectangle 473">
                <w:txbxContent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 xml:space="preserve">Музыкальные </w:t>
                    </w:r>
                  </w:p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руководители</w:t>
                    </w:r>
                  </w:p>
                </w:txbxContent>
              </v:textbox>
            </v:rect>
            <v:rect id="Rectangle 474" o:spid="_x0000_s1034" style="position:absolute;left:18338;top:20989;width:13717;height:6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mmMQA&#10;AADbAAAADwAAAGRycy9kb3ducmV2LnhtbESPT2sCMRTE74LfIbyCF6lJLV3KahQRutiT+Ofg8bF5&#10;7i7dvCxJXNdv3xSEHoeZ+Q2zXA+2FT350DjW8DZTIIhLZxquNJxPX6+fIEJENtg6Jg0PCrBejUdL&#10;zI2784H6Y6xEgnDIUUMdY5dLGcqaLIaZ64iTd3XeYkzSV9J4vCe4beVcqUxabDgt1NjRtqby53iz&#10;GvqbV3uVfU+LXeY3h/ZSPJgLrScvw2YBItIQ/8PP9s5oeP+A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k5pjEAAAA2wAAAA8AAAAAAAAAAAAAAAAAmAIAAGRycy9k&#10;b3ducmV2LnhtbFBLBQYAAAAABAAEAPUAAACJAwAAAAA=&#10;" fillcolor="white [3201]" strokecolor="#c0504d [3205]" strokeweight="2pt">
              <v:textbox style="mso-next-textbox:#Rectangle 474">
                <w:txbxContent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 xml:space="preserve">Инструктор </w:t>
                    </w:r>
                  </w:p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 xml:space="preserve">по физической </w:t>
                    </w:r>
                  </w:p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культуре</w:t>
                    </w:r>
                  </w:p>
                </w:txbxContent>
              </v:textbox>
            </v:rect>
            <v:rect id="Rectangle 475" o:spid="_x0000_s1035" style="position:absolute;left:33202;top:14134;width:12569;height:4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478MA&#10;AADbAAAADwAAAGRycy9kb3ducmV2LnhtbESPzWrDMBCE74G+g9hCL6GR2oAJrpUQAjHpKeTnkONi&#10;bWwTa2UkxXHevioUehxm5humWI22EwP50DrW8DFTIIgrZ1quNZxP2/cFiBCRDXaOScOTAqyWL5MC&#10;c+MefKDhGGuRIBxy1NDE2OdShqohi2HmeuLkXZ23GJP0tTQeHwluO/mpVCYttpwWGuxp01B1O96t&#10;huHu1V5l39Nyl/n1obuUT+ZS67fXcf0FItIY/8N/7Z3RMM/g90v6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Z478MAAADbAAAADwAAAAAAAAAAAAAAAACYAgAAZHJzL2Rv&#10;d25yZXYueG1sUEsFBgAAAAAEAAQA9QAAAIgDAAAAAA==&#10;" fillcolor="white [3201]" strokecolor="#c0504d [3205]" strokeweight="2pt">
              <v:textbox style="mso-next-textbox:#Rectangle 475">
                <w:txbxContent>
                  <w:p w:rsidR="00160F1B" w:rsidRPr="00944251" w:rsidRDefault="00160F1B" w:rsidP="00CE0F79">
                    <w:pPr>
                      <w:jc w:val="center"/>
                    </w:pPr>
                    <w:r w:rsidRPr="00944251">
                      <w:t>Педагог</w:t>
                    </w:r>
                    <w:r>
                      <w:t>-</w:t>
                    </w:r>
                    <w:r w:rsidRPr="00944251">
                      <w:t>психолог</w:t>
                    </w:r>
                  </w:p>
                </w:txbxContent>
              </v:textbox>
            </v:rect>
            <v:rect id="Rectangle 476" o:spid="_x0000_s1036" style="position:absolute;left:33202;top:20989;width:12561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rddMQA&#10;AADbAAAADwAAAGRycy9kb3ducmV2LnhtbESPT2sCMRTE7wW/Q3hCL6UmVljL1igidNFT8c+hx8fm&#10;ubu4eVmSuK7fvhGEHoeZ+Q2zWA22FT350DjWMJ0oEMSlMw1XGk7H7/dPECEiG2wdk4Y7BVgtRy8L&#10;zI278Z76Q6xEgnDIUUMdY5dLGcqaLIaJ64iTd3beYkzSV9J4vCW4beWHUpm02HBaqLGjTU3l5XC1&#10;GvqrVz8q270V28yv9+1vcWcutH4dD+svEJGG+B9+trdGw2wOj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63XTEAAAA2wAAAA8AAAAAAAAAAAAAAAAAmAIAAGRycy9k&#10;b3ducmV2LnhtbFBLBQYAAAAABAAEAPUAAACJAwAAAAA=&#10;" fillcolor="white [3201]" strokecolor="#c0504d [3205]" strokeweight="2pt">
              <v:textbox style="mso-next-textbox:#Rectangle 476">
                <w:txbxContent>
                  <w:p w:rsidR="00160F1B" w:rsidRDefault="00160F1B" w:rsidP="00CE0F79">
                    <w:pPr>
                      <w:jc w:val="center"/>
                    </w:pPr>
                    <w:r>
                      <w:t>Учителя-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>логопеды</w:t>
                    </w:r>
                  </w:p>
                </w:txbxContent>
              </v:textbox>
            </v:rect>
            <v:rect id="Rectangle 477" o:spid="_x0000_s1037" style="position:absolute;left:33202;top:27845;width:1256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VJBr8A&#10;AADbAAAADwAAAGRycy9kb3ducmV2LnhtbERPy4rCMBTdC/5DuAOzkTFxhCLVKCJYnJX4WMzy0lzb&#10;Ms1NSWKtfz9ZCC4P573aDLYVPfnQONYwmyoQxKUzDVcarpf91wJEiMgGW8ek4UkBNuvxaIW5cQ8+&#10;UX+OlUghHHLUUMfY5VKGsiaLYeo64sTdnLcYE/SVNB4fKdy28lupTFpsODXU2NGupvLvfLca+rtX&#10;R5X9TIpD5ren9rd4Mhdaf34M2yWISEN8i1/ug9EwT2P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ZUkGvwAAANsAAAAPAAAAAAAAAAAAAAAAAJgCAABkcnMvZG93bnJl&#10;di54bWxQSwUGAAAAAAQABAD1AAAAhAMAAAAA&#10;" fillcolor="white [3201]" strokecolor="#c0504d [3205]" strokeweight="2pt">
              <v:textbox style="mso-next-textbox:#Rectangle 477">
                <w:txbxContent>
                  <w:p w:rsidR="00160F1B" w:rsidRDefault="00160F1B" w:rsidP="00CE0F79">
                    <w:r>
                      <w:t>Врач-невролог</w:t>
                    </w:r>
                  </w:p>
                </w:txbxContent>
              </v:textbox>
            </v:rect>
            <v:rect id="Rectangle 478" o:spid="_x0000_s1038" style="position:absolute;left:33202;top:34709;width:12569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nsncQA&#10;AADbAAAADwAAAGRycy9kb3ducmV2LnhtbESPT2sCMRTE7wW/Q3hCL6UmVljs1igidNFT8c+hx8fm&#10;ubu4eVmSuK7fvhGEHoeZ+Q2zWA22FT350DjWMJ0oEMSlMw1XGk7H7/c5iBCRDbaOScOdAqyWo5cF&#10;5sbdeE/9IVYiQTjkqKGOsculDGVNFsPEdcTJOztvMSbpK2k83hLctvJDqUxabDgt1NjRpqbycrha&#10;Df3Vqx+V7d6KbebX+/a3uDMXWr+Oh/UXiEhD/A8/21ujYfYJj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7J3EAAAA2wAAAA8AAAAAAAAAAAAAAAAAmAIAAGRycy9k&#10;b3ducmV2LnhtbFBLBQYAAAAABAAEAPUAAACJAwAAAAA=&#10;" fillcolor="white [3201]" strokecolor="#c0504d [3205]" strokeweight="2pt">
              <v:textbox style="mso-next-textbox:#Rectangle 478">
                <w:txbxContent>
                  <w:p w:rsidR="00160F1B" w:rsidRDefault="00160F1B" w:rsidP="00CE0F79">
                    <w:pPr>
                      <w:jc w:val="center"/>
                    </w:pPr>
                    <w:r>
                      <w:t xml:space="preserve">Старшая 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>медсестра</w:t>
                    </w:r>
                  </w:p>
                </w:txbxContent>
              </v:textbox>
            </v:rect>
            <v:rect id="Rectangle 479" o:spid="_x0000_s1039" style="position:absolute;left:48056;top:19847;width:16001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U2fb8A&#10;AADbAAAADwAAAGRycy9kb3ducmV2LnhtbERPy4rCMBTdC/5DuAOzkTFxkCLVKCJYnJX4WMzy0lzb&#10;Ms1NSWKtfz9ZCC4P573aDLYVPfnQONYwmyoQxKUzDVcarpf91wJEiMgGW8ek4UkBNuvxaIW5cQ8+&#10;UX+OlUghHHLUUMfY5VKGsiaLYeo64sTdnLcYE/SVNB4fKdy28lupTFpsODXU2NGupvLvfLca+rtX&#10;R5X9TIpD5ren9rd4Mhdaf34M2yWISEN8i1/ug9EwT+v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FTZ9vwAAANsAAAAPAAAAAAAAAAAAAAAAAJgCAABkcnMvZG93bnJl&#10;di54bWxQSwUGAAAAAAQABAD1AAAAhAMAAAAA&#10;" fillcolor="white [3201]" strokecolor="#c0504d [3205]" strokeweight="2pt">
              <v:textbox style="mso-next-textbox:#Rectangle 479">
                <w:txbxContent>
                  <w:p w:rsidR="00160F1B" w:rsidRDefault="00160F1B" w:rsidP="00CE0F79">
                    <w:pPr>
                      <w:jc w:val="center"/>
                    </w:pPr>
                    <w:r>
                      <w:t>Подсобные рабочие</w:t>
                    </w:r>
                  </w:p>
                </w:txbxContent>
              </v:textbox>
            </v:rect>
            <v:rect id="Rectangle 480" o:spid="_x0000_s1040" style="position:absolute;left:48056;top:24417;width:1600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T5sMA&#10;AADbAAAADwAAAGRycy9kb3ducmV2LnhtbESPT4vCMBTE74LfIbyFvYgmLlKkaxQRtrgn8c/B46N5&#10;25ZtXkoSa/32mwXB4zAzv2FWm8G2oicfGsca5jMFgrh0puFKw+X8NV2CCBHZYOuYNDwowGY9Hq0w&#10;N+7OR+pPsRIJwiFHDXWMXS5lKGuyGGauI07ej/MWY5K+ksbjPcFtKz+UyqTFhtNCjR3taip/Tzer&#10;ob95dVDZ96TYZ357bK/Fg7nQ+v1t2H6CiDTEV/jZ3hsNizn8f0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mT5sMAAADbAAAADwAAAAAAAAAAAAAAAACYAgAAZHJzL2Rv&#10;d25yZXYueG1sUEsFBgAAAAAEAAQA9QAAAIgDAAAAAA==&#10;" fillcolor="white [3201]" strokecolor="#c0504d [3205]" strokeweight="2pt">
              <v:textbox style="mso-next-textbox:#Rectangle 480">
                <w:txbxContent>
                  <w:p w:rsidR="00160F1B" w:rsidRDefault="00160F1B" w:rsidP="00CE0F79">
                    <w:pPr>
                      <w:jc w:val="center"/>
                    </w:pPr>
                    <w:r>
                      <w:t>Повара</w:t>
                    </w:r>
                  </w:p>
                </w:txbxContent>
              </v:textbox>
            </v:rect>
            <v:rect id="Rectangle 481" o:spid="_x0000_s1041" style="position:absolute;left:48056;top:30139;width:1600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NkcMA&#10;AADbAAAADwAAAGRycy9kb3ducmV2LnhtbESPT4vCMBTE74LfIbyFvYgmK1KkaxQRtrgn8c/B46N5&#10;25ZtXkoSa/32mwXB4zAzv2FWm8G2oicfGscaPmYKBHHpTMOVhsv5a7oEESKywdYxaXhQgM16PFph&#10;btydj9SfYiUShEOOGuoYu1zKUNZkMcxcR5y8H+ctxiR9JY3He4LbVs6VyqTFhtNCjR3taip/Tzer&#10;ob95dVDZ96TYZ357bK/Fg7nQ+v1t2H6CiDTEV/jZ3hsNizn8f0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sNkcMAAADbAAAADwAAAAAAAAAAAAAAAACYAgAAZHJzL2Rv&#10;d25yZXYueG1sUEsFBgAAAAAEAAQA9QAAAIgDAAAAAA==&#10;" fillcolor="white [3201]" strokecolor="#c0504d [3205]" strokeweight="2pt">
              <v:textbox style="mso-next-textbox:#Rectangle 481">
                <w:txbxContent>
                  <w:p w:rsidR="00160F1B" w:rsidRDefault="00160F1B" w:rsidP="00CE0F79">
                    <w:pPr>
                      <w:jc w:val="center"/>
                    </w:pPr>
                    <w:r>
                      <w:t>Кастелянша</w:t>
                    </w:r>
                  </w:p>
                </w:txbxContent>
              </v:textbox>
            </v:rect>
            <v:rect id="Rectangle 482" o:spid="_x0000_s1042" style="position:absolute;left:48056;top:34709;width:1600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oCsQA&#10;AADbAAAADwAAAGRycy9kb3ducmV2LnhtbESPT2sCMRTE74LfIbyCF6lJbVnKahQRutiT+Ofg8bF5&#10;7i7dvCxJXNdv3xSEHoeZ+Q2zXA+2FT350DjW8DZTIIhLZxquNJxPX6+fIEJENtg6Jg0PCrBejUdL&#10;zI2784H6Y6xEgnDIUUMdY5dLGcqaLIaZ64iTd3XeYkzSV9J4vCe4beVcqUxabDgt1NjRtqby53iz&#10;GvqbV3uVfU+LXeY3h/ZSPJgLrScvw2YBItIQ/8PP9s5o+HiH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HqArEAAAA2wAAAA8AAAAAAAAAAAAAAAAAmAIAAGRycy9k&#10;b3ducmV2LnhtbFBLBQYAAAAABAAEAPUAAACJAwAAAAA=&#10;" fillcolor="white [3201]" strokecolor="#c0504d [3205]" strokeweight="2pt">
              <v:textbox style="mso-next-textbox:#Rectangle 482">
                <w:txbxContent>
                  <w:p w:rsidR="00160F1B" w:rsidRDefault="00160F1B" w:rsidP="00CE0F79">
                    <w:pPr>
                      <w:jc w:val="center"/>
                    </w:pPr>
                    <w:r>
                      <w:t>Кладовщик</w:t>
                    </w:r>
                  </w:p>
                </w:txbxContent>
              </v:textbox>
            </v:rect>
            <v:rect id="Rectangle 483" o:spid="_x0000_s1043" style="position:absolute;left:48056;top:40422;width:1600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4wfsMA&#10;AADbAAAADwAAAGRycy9kb3ducmV2LnhtbESPT4vCMBTE74LfIbyFvYgmu0iRrlFE2KIn8c/B46N5&#10;25ZtXkoSa/32RljY4zAzv2GW68G2oicfGscaPmYKBHHpTMOVhsv5e7oAESKywdYxaXhQgPVqPFpi&#10;btydj9SfYiUShEOOGuoYu1zKUNZkMcxcR5y8H+ctxiR9JY3He4LbVn4qlUmLDaeFGjva1lT+nm5W&#10;Q3/z6qCy/aTYZX5zbK/Fg7nQ+v1t2HyBiDTE//Bfe2c0zOfw+pJ+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4wfsMAAADbAAAADwAAAAAAAAAAAAAAAACYAgAAZHJzL2Rv&#10;d25yZXYueG1sUEsFBgAAAAAEAAQA9QAAAIgDAAAAAA==&#10;" fillcolor="white [3201]" strokecolor="#c0504d [3205]" strokeweight="2pt">
              <v:textbox style="mso-next-textbox:#Rectangle 483">
                <w:txbxContent>
                  <w:p w:rsidR="00160F1B" w:rsidRDefault="00160F1B" w:rsidP="00CE0F79">
                    <w:pPr>
                      <w:jc w:val="center"/>
                    </w:pPr>
                    <w:r>
                      <w:t>Сторожа</w:t>
                    </w:r>
                  </w:p>
                </w:txbxContent>
              </v:textbox>
            </v:rect>
            <v:rect id="Rectangle 484" o:spid="_x0000_s1044" style="position:absolute;left:48056;top:46135;width:16001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V5cQA&#10;AADbAAAADwAAAGRycy9kb3ducmV2LnhtbESPT2sCMRTE74LfIbyCF6lJpV3KahQRutiT+Ofg8bF5&#10;7i7dvCxJXNdv3xSEHoeZ+Q2zXA+2FT350DjW8DZTIIhLZxquNJxPX6+fIEJENtg6Jg0PCrBejUdL&#10;zI2784H6Y6xEgnDIUUMdY5dLGcqaLIaZ64iTd3XeYkzSV9J4vCe4beVcqUxabDgt1NjRtqby53iz&#10;GvqbV3uVfU+LXeY3h/ZSPJgLrScvw2YBItIQ/8PP9s5oeP+A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ileXEAAAA2wAAAA8AAAAAAAAAAAAAAAAAmAIAAGRycy9k&#10;b3ducmV2LnhtbFBLBQYAAAAABAAEAPUAAACJAwAAAAA=&#10;" fillcolor="white [3201]" strokecolor="#c0504d [3205]" strokeweight="2pt">
              <v:textbox style="mso-next-textbox:#Rectangle 484">
                <w:txbxContent>
                  <w:p w:rsidR="00160F1B" w:rsidRDefault="00160F1B" w:rsidP="00CE0F79">
                    <w:pPr>
                      <w:jc w:val="center"/>
                    </w:pPr>
                    <w:r>
                      <w:t>Вахтеры</w:t>
                    </w:r>
                  </w:p>
                </w:txbxContent>
              </v:textbox>
            </v:rect>
            <v:rect id="Rectangle 485" o:spid="_x0000_s1045" style="position:absolute;left:53;top:57570;width:18286;height:6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ALksMA&#10;AADbAAAADwAAAGRycy9kb3ducmV2LnhtbESPzWrDMBCE74G+g9hCL6GRWoIJrpUQAjHpKeTnkONi&#10;bWwTa2UkxXHevioUehxm5humWI22EwP50DrW8DFTIIgrZ1quNZxP2/cFiBCRDXaOScOTAqyWL5MC&#10;c+MefKDhGGuRIBxy1NDE2OdShqohi2HmeuLkXZ23GJP0tTQeHwluO/mpVCYttpwWGuxp01B1O96t&#10;huHu1V5l39Nyl/n1obuUT+ZS67fXcf0FItIY/8N/7Z3RMM/g90v6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ALksMAAADbAAAADwAAAAAAAAAAAAAAAACYAgAAZHJzL2Rv&#10;d25yZXYueG1sUEsFBgAAAAAEAAQA9QAAAIgDAAAAAA==&#10;" fillcolor="white [3201]" strokecolor="#c0504d [3205]" strokeweight="2pt">
              <v:textbox style="mso-next-textbox:#Rectangle 485">
                <w:txbxContent>
                  <w:p w:rsidR="00160F1B" w:rsidRDefault="00160F1B" w:rsidP="00CE0F79">
                    <w:pPr>
                      <w:jc w:val="center"/>
                    </w:pPr>
                    <w:r>
                      <w:t xml:space="preserve">Заместитель 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 xml:space="preserve">заведующего по УВР, 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>старший воспитатель</w:t>
                    </w:r>
                  </w:p>
                </w:txbxContent>
              </v:textbox>
            </v:rect>
            <v:rect id="Rectangle 486" o:spid="_x0000_s1046" style="position:absolute;left:20623;top:57570;width:20579;height:6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CcQA&#10;AADbAAAADwAAAGRycy9kb3ducmV2LnhtbESPT2sCMRTE7wW/Q3hCL6UmFlnL1igidNFT8c+hx8fm&#10;ubu4eVmSuK7fvhGEHoeZ+Q2zWA22FT350DjWMJ0oEMSlMw1XGk7H7/dPECEiG2wdk4Y7BVgtRy8L&#10;zI278Z76Q6xEgnDIUUMdY5dLGcqaLIaJ64iTd3beYkzSV9J4vCW4beWHUpm02HBaqLGjTU3l5XC1&#10;GvqrVz8q270V28yv9+1vcWcutH4dD+svEJGG+B9+trdGw2wOj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8rgnEAAAA2wAAAA8AAAAAAAAAAAAAAAAAmAIAAGRycy9k&#10;b3ducmV2LnhtbFBLBQYAAAAABAAEAPUAAACJAwAAAAA=&#10;" fillcolor="white [3201]" strokecolor="#c0504d [3205]" strokeweight="2pt">
              <v:textbox style="mso-next-textbox:#Rectangle 486">
                <w:txbxContent>
                  <w:p w:rsidR="00160F1B" w:rsidRDefault="00160F1B" w:rsidP="00CE0F79">
                    <w:pPr>
                      <w:jc w:val="center"/>
                    </w:pPr>
                    <w:r>
                      <w:t>Руководитель психолого-медик</w:t>
                    </w:r>
                    <w:proofErr w:type="gramStart"/>
                    <w:r>
                      <w:t>о-</w:t>
                    </w:r>
                    <w:proofErr w:type="gramEnd"/>
                    <w:r>
                      <w:t xml:space="preserve"> педагогического консилиума</w:t>
                    </w:r>
                  </w:p>
                </w:txbxContent>
              </v:textbox>
            </v:rect>
            <v:rect id="Rectangle 487" o:spid="_x0000_s1047" style="position:absolute;left:44625;top:57570;width:19423;height:6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6e78A&#10;AADbAAAADwAAAGRycy9kb3ducmV2LnhtbERPy4rCMBTdC/5DuAOzkTFxkCLVKCJYnJX4WMzy0lzb&#10;Ms1NSWKtfz9ZCC4P573aDLYVPfnQONYwmyoQxKUzDVcarpf91wJEiMgGW8ek4UkBNuvxaIW5cQ8+&#10;UX+OlUghHHLUUMfY5VKGsiaLYeo64sTdnLcYE/SVNB4fKdy28lupTFpsODXU2NGupvLvfLca+rtX&#10;R5X9TIpD5ren9rd4Mhdaf34M2yWISEN8i1/ug9EwT2P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Yzp7vwAAANsAAAAPAAAAAAAAAAAAAAAAAJgCAABkcnMvZG93bnJl&#10;di54bWxQSwUGAAAAAAQABAD1AAAAhAMAAAAA&#10;" fillcolor="white [3201]" strokecolor="#c0504d [3205]" strokeweight="2pt">
              <v:textbox style="mso-next-textbox:#Rectangle 487">
                <w:txbxContent>
                  <w:p w:rsidR="00160F1B" w:rsidRPr="002564C8" w:rsidRDefault="00160F1B" w:rsidP="00CE0F7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:rsidR="00160F1B" w:rsidRDefault="00160F1B" w:rsidP="00CE0F79">
                    <w:pPr>
                      <w:jc w:val="center"/>
                    </w:pPr>
                    <w:r>
                      <w:t>Заместитель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 xml:space="preserve"> заведующего по АХР</w:t>
                    </w:r>
                  </w:p>
                </w:txbxContent>
              </v:textbox>
            </v:rect>
            <v:rect id="Rectangle 488" o:spid="_x0000_s1048" style="position:absolute;left:20623;top:65569;width:20579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+f4MQA&#10;AADbAAAADwAAAGRycy9kb3ducmV2LnhtbESPT2sCMRTE7wW/Q3hCL6UmFlns1igidNFT8c+hx8fm&#10;ubu4eVmSuK7fvhGEHoeZ+Q2zWA22FT350DjWMJ0oEMSlMw1XGk7H7/c5iBCRDbaOScOdAqyWo5cF&#10;5sbdeE/9IVYiQTjkqKGOsculDGVNFsPEdcTJOztvMSbpK2k83hLctvJDqUxabDgt1NjRpqbycrha&#10;Df3Vqx+V7d6KbebX+/a3uDMXWr+Oh/UXiEhD/A8/21ujYfYJj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vn+DEAAAA2wAAAA8AAAAAAAAAAAAAAAAAmAIAAGRycy9k&#10;b3ducmV2LnhtbFBLBQYAAAAABAAEAPUAAACJAwAAAAA=&#10;" fillcolor="white [3201]" strokecolor="#c0504d [3205]" strokeweight="2pt">
              <v:textbox style="mso-next-textbox:#Rectangle 488">
                <w:txbxContent>
                  <w:p w:rsidR="00160F1B" w:rsidRDefault="00160F1B" w:rsidP="00CE0F79">
                    <w:pPr>
                      <w:jc w:val="center"/>
                    </w:pPr>
                    <w:r>
                      <w:t>Заведующий</w:t>
                    </w:r>
                  </w:p>
                </w:txbxContent>
              </v:textbox>
            </v:rect>
            <v:rect id="Rectangle 489" o:spid="_x0000_s1049" style="position:absolute;left:20623;top:70139;width:20579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goL8A&#10;AADbAAAADwAAAGRycy9kb3ducmV2LnhtbERPy4rCMBTdC/5DuAOzkTFxwCLVKCJYnJX4WMzy0lzb&#10;Ms1NSWKtfz9ZCC4P573aDLYVPfnQONYwmyoQxKUzDVcarpf91wJEiMgGW8ek4UkBNuvxaIW5cQ8+&#10;UX+OlUghHHLUUMfY5VKGsiaLYeo64sTdnLcYE/SVNB4fKdy28lupTFpsODXU2NGupvLvfLca+rtX&#10;R5X9TIpD5ren9rd4Mhdaf34M2yWISEN8i1/ug9EwT+v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zKCgvwAAANsAAAAPAAAAAAAAAAAAAAAAAJgCAABkcnMvZG93bnJl&#10;di54bWxQSwUGAAAAAAQABAD1AAAAhAMAAAAA&#10;" fillcolor="white [3201]" strokecolor="#c0504d [3205]" strokeweight="2pt">
              <v:textbox style="mso-next-textbox:#Rectangle 489">
                <w:txbxContent>
                  <w:p w:rsidR="00160F1B" w:rsidRDefault="00160F1B" w:rsidP="00CE0F79">
                    <w:pPr>
                      <w:jc w:val="center"/>
                    </w:pPr>
                    <w:r>
                      <w:t>Попечительский совет</w:t>
                    </w:r>
                  </w:p>
                </w:txbxContent>
              </v:textbox>
            </v:rect>
            <v:rect id="Rectangle 490" o:spid="_x0000_s1050" style="position:absolute;left:20623;top:75861;width:20579;height:3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FO8MA&#10;AADbAAAADwAAAGRycy9kb3ducmV2LnhtbESPT4vCMBTE74LfIbyFvYgmLlikaxQRtrgn8c/B46N5&#10;25ZtXkoSa/32mwXB4zAzv2FWm8G2oicfGsca5jMFgrh0puFKw+X8NV2CCBHZYOuYNDwowGY9Hq0w&#10;N+7OR+pPsRIJwiFHDXWMXS5lKGuyGGauI07ej/MWY5K+ksbjPcFtKz+UyqTFhtNCjR3taip/Tzer&#10;ob95dVDZ96TYZ357bK/Fg7nQ+v1t2H6CiDTEV/jZ3hsNizn8f0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AFO8MAAADbAAAADwAAAAAAAAAAAAAAAACYAgAAZHJzL2Rv&#10;d25yZXYueG1sUEsFBgAAAAAEAAQA9QAAAIgDAAAAAA==&#10;" fillcolor="white [3201]" strokecolor="#c0504d [3205]" strokeweight="2pt">
              <v:textbox style="mso-next-textbox:#Rectangle 490">
                <w:txbxContent>
                  <w:p w:rsidR="00160F1B" w:rsidRDefault="00160F1B" w:rsidP="00CE0F79">
                    <w:pPr>
                      <w:jc w:val="center"/>
                    </w:pPr>
                    <w:r>
                      <w:t>Педагогический совет</w:t>
                    </w:r>
                  </w:p>
                </w:txbxContent>
              </v:textbox>
            </v:rect>
            <v:line id="Line 491" o:spid="_x0000_s1051" style="position:absolute;visibility:visible;mso-wrap-style:square" from="8800,10274" to="8800,13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492" o:spid="_x0000_s1052" style="position:absolute;visibility:visible;mso-wrap-style:square" from="25201,10697" to="25201,14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493" o:spid="_x0000_s1053" style="position:absolute;visibility:visible;mso-wrap-style:square" from="25201,18704" to="25201,20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494" o:spid="_x0000_s1054" style="position:absolute;visibility:visible;mso-wrap-style:square" from="25201,27845" to="25201,3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495" o:spid="_x0000_s1055" style="position:absolute;visibility:visible;mso-wrap-style:square" from="38909,10697" to="38909,14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496" o:spid="_x0000_s1056" style="position:absolute;visibility:visible;mso-wrap-style:square" from="38909,18704" to="38909,20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497" o:spid="_x0000_s1057" style="position:absolute;visibility:visible;mso-wrap-style:square" from="38909,25560" to="38909,27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498" o:spid="_x0000_s1058" style="position:absolute;visibility:visible;mso-wrap-style:square" from="38909,31273" to="38918,34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499" o:spid="_x0000_s1059" style="position:absolute;visibility:visible;mso-wrap-style:square" from="56057,10697" to="56057,14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500" o:spid="_x0000_s1060" style="position:absolute;visibility:visible;mso-wrap-style:square" from="56057,18704" to="56057,19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501" o:spid="_x0000_s1061" style="position:absolute;visibility:visible;mso-wrap-style:square" from="56057,23274" to="56057,24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502" o:spid="_x0000_s1062" style="position:absolute;visibility:visible;mso-wrap-style:square" from="56057,27845" to="56057,30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503" o:spid="_x0000_s1063" style="position:absolute;visibility:visible;mso-wrap-style:square" from="56057,38137" to="56057,40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EB9s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MQH2xwAAANwAAAAPAAAAAAAA&#10;AAAAAAAAAKECAABkcnMvZG93bnJldi54bWxQSwUGAAAAAAQABAD5AAAAlQMAAAAA&#10;"/>
            <v:line id="Line 504" o:spid="_x0000_s1064" style="position:absolute;visibility:visible;mso-wrap-style:square" from="56057,43850" to="56065,46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2kb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9pG3GAAAA3AAAAA8AAAAAAAAA&#10;AAAAAAAAoQIAAGRycy9kb3ducmV2LnhtbFBLBQYAAAAABAAEAPkAAACUAwAAAAA=&#10;"/>
            <v:line id="Line 505" o:spid="_x0000_s1065" style="position:absolute;visibility:visible;mso-wrap-style:square" from="56057,49563" to="56065,51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8Gc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I2n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lDwZxwAAANwAAAAPAAAAAAAA&#10;AAAAAAAAAKECAABkcnMvZG93bnJldi54bWxQSwUGAAAAAAQABAD5AAAAlQMAAAAA&#10;"/>
            <v:line id="Line 506" o:spid="_x0000_s1066" style="position:absolute;visibility:visible;mso-wrap-style:square" from="56057,55285" to="56057,57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iZgsYAAADc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DyF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YmYLGAAAA3AAAAA8AAAAAAAAA&#10;AAAAAAAAoQIAAGRycy9kb3ducmV2LnhtbFBLBQYAAAAABAAEAPkAAACUAwAAAAA=&#10;"/>
            <v:line id="Line 507" o:spid="_x0000_s1067" style="position:absolute;visibility:visible;mso-wrap-style:square" from="30908,79289" to="30908,80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oH9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KB/XGAAAA3AAAAA8AAAAAAAAA&#10;AAAAAAAAoQIAAGRycy9kb3ducmV2LnhtbFBLBQYAAAAABAAEAPkAAACUAwAAAAA=&#10;"/>
            <v:line id="Line 508" o:spid="_x0000_s1068" style="position:absolute;visibility:visible;mso-wrap-style:square" from="30908,73567" to="30908,75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ibs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RqJuxwAAANwAAAAPAAAAAAAA&#10;AAAAAAAAAKECAABkcnMvZG93bnJldi54bWxQSwUGAAAAAAQABAD5AAAAlQMAAAAA&#10;"/>
            <v:line id="Line 509" o:spid="_x0000_s1069" style="position:absolute;visibility:visible;mso-wrap-style:square" from="30908,68996" to="30908,70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k2HM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2TYcxAAAANwAAAAPAAAAAAAAAAAA&#10;AAAAAKECAABkcnMvZG93bnJldi54bWxQSwUGAAAAAAQABAD5AAAAkgMAAAAA&#10;"/>
            <v:line id="Line 510" o:spid="_x0000_s1070" style="position:absolute;visibility:visible;mso-wrap-style:square" from="30908,64426" to="30908,65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WTh8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lZOHxwAAANwAAAAPAAAAAAAA&#10;AAAAAAAAAKECAABkcnMvZG93bnJldi54bWxQSwUGAAAAAAQABAD5AAAAlQMAAAAA&#10;"/>
            <v:line id="Line 511" o:spid="_x0000_s1071" style="position:absolute;flip:x;visibility:visible;mso-wrap-style:square" from="9200,67854" to="20623,67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dx2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3gY5z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53HYxAAAANwAAAAPAAAAAAAAAAAA&#10;AAAAAKECAABkcnMvZG93bnJldi54bWxQSwUGAAAAAAQABAD5AAAAkgMAAAAA&#10;"/>
            <v:line id="Line 512" o:spid="_x0000_s1072" style="position:absolute;flip:y;visibility:visible;mso-wrap-style:square" from="9200,64426" to="9200,67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UQ8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t4mU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r1EPGAAAA3AAAAA8AAAAAAAAA&#10;AAAAAAAAoQIAAGRycy9kb3ducmV2LnhtbFBLBQYAAAAABAAEAPkAAACUAwAAAAA=&#10;"/>
            <v:line id="Line 513" o:spid="_x0000_s1073" style="position:absolute;visibility:visible;mso-wrap-style:square" from="41202,67854" to="56057,67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3LS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XctLxwAAANwAAAAPAAAAAAAA&#10;AAAAAAAAAKECAABkcnMvZG93bnJldi54bWxQSwUGAAAAAAQABAD5AAAAlQMAAAAA&#10;"/>
            <v:line id="Line 514" o:spid="_x0000_s1074" style="position:absolute;flip:y;visibility:visible;mso-wrap-style:square" from="56057,64426" to="56057,67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Xvr8cAAADcAAAADwAAAGRycy9kb3ducmV2LnhtbESPT0vDQBTE74LfYXmCF2k31j/UmE0p&#10;guChl1ZJ6O2ZfWZDsm/j7trGb+8WCh6HmfkNU6wmO4gD+dA5VnA7z0AQN0533Cr4eH+dLUGEiKxx&#10;cEwKfinAqry8KDDX7shbOuxiKxKEQ44KTIxjLmVoDFkMczcSJ+/LeYsxSd9K7fGY4HaQiyx7lBY7&#10;TgsGR3ox1PS7H6tALjc33379ed9XfV0/maqpxv1Gqeuraf0MItIU/8Pn9ptW8LC4g9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Ne+vxwAAANwAAAAPAAAAAAAA&#10;AAAAAAAAAKECAABkcnMvZG93bnJldi54bWxQSwUGAAAAAAQABAD5AAAAlQMAAAAA&#10;"/>
            <v:line id="Line 515" o:spid="_x0000_s1075" style="position:absolute;flip:y;visibility:visible;mso-wrap-style:square" from="38909,39280" to="38918,57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x328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bwNhr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cd9vGAAAA3AAAAA8AAAAAAAAA&#10;AAAAAAAAoQIAAGRycy9kb3ducmV2LnhtbFBLBQYAAAAABAAEAPkAAACUAwAAAAA=&#10;"/>
            <v:line id="Line 516" o:spid="_x0000_s1076" style="position:absolute;visibility:visible;mso-wrap-style:square" from="18338,60998" to="20623,60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TP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tFM/xwAAANwAAAAPAAAAAAAA&#10;AAAAAAAAAKECAABkcnMvZG93bnJldi54bWxQSwUGAAAAAAQABAD5AAAAlQMAAAAA&#10;"/>
            <v:line id="Line 517" o:spid="_x0000_s1077" style="position:absolute;flip:y;visibility:visible;mso-wrap-style:square" from="9200,24417" to="9209,57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JMN8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Mpr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CTDfGAAAA3AAAAA8AAAAAAAAA&#10;AAAAAAAAoQIAAGRycy9kb3ducmV2LnhtbFBLBQYAAAAABAAEAPkAAACUAwAAAAA=&#10;"/>
            <v:line id="Line 518" o:spid="_x0000_s1078" style="position:absolute;flip:y;visibility:visible;mso-wrap-style:square" from="9200,39280" to="25201,57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7prMcAAADcAAAADwAAAGRycy9kb3ducmV2LnhtbESPT0vDQBTE74LfYXmCF2k3Fv/UmE0p&#10;guChl1ZJ6O2ZfWZDsm/j7trGb+8WCh6HmfkNU6wmO4gD+dA5VnA7z0AQN0533Cr4eH+dLUGEiKxx&#10;cEwKfinAqry8KDDX7shbOuxiKxKEQ44KTIxjLmVoDFkMczcSJ+/LeYsxSd9K7fGY4HaQiyx7kBY7&#10;TgsGR3ox1PS7H6tALjc33379eddXfV0/maqpxv1Gqeuraf0MItIU/8Pn9ptWcL94hNOZdARk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DumsxwAAANwAAAAPAAAAAAAA&#10;AAAAAAAAAKECAABkcnMvZG93bnJldi54bWxQSwUGAAAAAAQABAD5AAAAlQMAAAAA&#10;"/>
            <v:rect id="Rectangle 519" o:spid="_x0000_s1079" style="position:absolute;left:2337;top:2645;width:13717;height:7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0dMAA&#10;AADcAAAADwAAAGRycy9kb3ducmV2LnhtbERPy4rCMBTdC/MP4Q7MRsZkBIt0jCKCxVmJj4XLS3Nt&#10;i81NSWKtfz9ZCC4P571YDbYVPfnQONbwM1EgiEtnGq40nE/b7zmIEJENto5Jw5MCrJYfowXmxj34&#10;QP0xViKFcMhRQx1jl0sZyposhonriBN3dd5iTNBX0nh8pHDbyqlSmbTYcGqosaNNTeXteLca+rtX&#10;e5X9jYtd5teH9lI8mQutvz6H9S+ISEN8i1/undEwm6a16Uw6An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+Z0dMAAAADcAAAADwAAAAAAAAAAAAAAAACYAgAAZHJzL2Rvd25y&#10;ZXYueG1sUEsFBgAAAAAEAAQA9QAAAIUDAAAAAA==&#10;" fillcolor="white [3201]" strokecolor="#c0504d [3205]" strokeweight="2pt">
              <v:textbox style="mso-next-textbox:#Rectangle 519">
                <w:txbxContent>
                  <w:p w:rsidR="00160F1B" w:rsidRDefault="00160F1B" w:rsidP="00CE0F79">
                    <w:pPr>
                      <w:jc w:val="center"/>
                    </w:pPr>
                    <w:r>
                      <w:t>Воспитатели общ</w:t>
                    </w:r>
                    <w:r>
                      <w:t>е</w:t>
                    </w:r>
                    <w:r>
                      <w:t>развивающих и ко</w:t>
                    </w:r>
                    <w:r>
                      <w:t>р</w:t>
                    </w:r>
                    <w:r>
                      <w:t>рекционных групп</w:t>
                    </w:r>
                  </w:p>
                </w:txbxContent>
              </v:textbox>
            </v:rect>
            <v:rect id="Rectangle 520" o:spid="_x0000_s1080" style="position:absolute;left:18338;top:31273;width:13717;height:8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rR78QA&#10;AADcAAAADwAAAGRycy9kb3ducmV2LnhtbESPQWsCMRSE7wX/Q3iCl1KTCi7tahQRuuipaD14fGye&#10;u4ublyWJ6/rvTaHQ4zAz3zDL9WBb0ZMPjWMN71MFgrh0puFKw+nn6+0DRIjIBlvHpOFBAdar0csS&#10;c+PufKD+GCuRIBxy1FDH2OVShrImi2HqOuLkXZy3GJP0lTQe7wluWzlTKpMWG04LNXa0ram8Hm9W&#10;Q3/z6ltl+9dil/nNoT0XD+ZC68l42CxARBrif/ivvTMa5rNP+D2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q0e/EAAAA3AAAAA8AAAAAAAAAAAAAAAAAmAIAAGRycy9k&#10;b3ducmV2LnhtbFBLBQYAAAAABAAEAPUAAACJAwAAAAA=&#10;" fillcolor="white [3201]" strokecolor="#c0504d [3205]" strokeweight="2pt">
              <v:textbox style="mso-next-textbox:#Rectangle 520">
                <w:txbxContent>
                  <w:p w:rsidR="00160F1B" w:rsidRDefault="00160F1B" w:rsidP="00CE0F79">
                    <w:pPr>
                      <w:jc w:val="center"/>
                    </w:pPr>
                    <w:r>
                      <w:t>Педагог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>доп. образования</w:t>
                    </w:r>
                  </w:p>
                  <w:p w:rsidR="00160F1B" w:rsidRDefault="00160F1B" w:rsidP="00CE0F79">
                    <w:pPr>
                      <w:jc w:val="center"/>
                    </w:pPr>
                    <w:r>
                      <w:t>(изодеятельность)</w:t>
                    </w:r>
                  </w:p>
                </w:txbxContent>
              </v:textbox>
            </v:rect>
            <v:rect id="Rectangle 521" o:spid="_x0000_s1081" style="position:absolute;left:48047;top:51839;width:16001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ur8EA&#10;AADcAAAADwAAAGRycy9kb3ducmV2LnhtbERPy4rCMBTdD/gP4QqzGTQZB4tUo8iAxVmJj4XLS3On&#10;LdPclCTW+veTheDycN6rzWBb0ZMPjWMNn1MFgrh0puFKw+W8myxAhIhssHVMGh4UYLMeva0wN+7O&#10;R+pPsRIphEOOGuoYu1zKUNZkMUxdR5y4X+ctxgR9JY3Hewq3rZwplUmLDaeGGjv6rqn8O92shv7m&#10;1UFlPx/FPvPbY3stHsyF1u/jYbsEEWmIL/HTvTca5l9pfjqTj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J7q/BAAAA3AAAAA8AAAAAAAAAAAAAAAAAmAIAAGRycy9kb3du&#10;cmV2LnhtbFBLBQYAAAAABAAEAPUAAACGAwAAAAA=&#10;" fillcolor="white [3201]" strokecolor="#c0504d [3205]" strokeweight="2pt">
              <v:textbox style="mso-next-textbox:#Rectangle 521">
                <w:txbxContent>
                  <w:p w:rsidR="00160F1B" w:rsidRDefault="00160F1B" w:rsidP="00CE0F79">
                    <w:pPr>
                      <w:jc w:val="center"/>
                    </w:pPr>
                    <w:r>
                      <w:t>Дворник</w:t>
                    </w:r>
                  </w:p>
                </w:txbxContent>
              </v:textbox>
            </v:rect>
            <v:rect id="Rectangle 522" o:spid="_x0000_s1082" style="position:absolute;left:48047;top:14143;width:16001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VLNMQA&#10;AADcAAAADwAAAGRycy9kb3ducmV2LnhtbESPT2sCMRTE74LfITzBi9RESxfZGkUEF3sq/jl4fGxe&#10;d5duXpYkruu3bwqFHoeZ+Q2z3g62FT350DjWsJgrEMSlMw1XGq6Xw8sKRIjIBlvHpOFJAbab8WiN&#10;uXEPPlF/jpVIEA45aqhj7HIpQ1mTxTB3HXHyvpy3GJP0lTQeHwluW7lUKpMWG04LNXa0r6n8Pt+t&#10;hv7u1afKPmbFMfO7U3srnsyF1tPJsHsHEWmI/+G/9tFoeHtdwO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FSzTEAAAA3AAAAA8AAAAAAAAAAAAAAAAAmAIAAGRycy9k&#10;b3ducmV2LnhtbFBLBQYAAAAABAAEAPUAAACJAwAAAAA=&#10;" fillcolor="white [3201]" strokecolor="#c0504d [3205]" strokeweight="2pt">
              <v:textbox style="mso-next-textbox:#Rectangle 522">
                <w:txbxContent>
                  <w:p w:rsidR="00160F1B" w:rsidRPr="00AC70FB" w:rsidRDefault="00160F1B" w:rsidP="00AC70FB">
                    <w:pPr>
                      <w:jc w:val="center"/>
                    </w:pPr>
                    <w:r>
                      <w:t>Уборщик служебных помещений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3" o:spid="_x0000_s1083" type="#_x0000_t32" style="position:absolute;left:16054;top:6648;width:2285;height: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T5WsUAAADcAAAADwAAAGRycy9kb3ducmV2LnhtbESPT2sCMRTE7wW/Q3iCl6JZt1Tq1igi&#10;iL1Jt156e2ze/qGblzWJ6+qnN4VCj8PM/IZZbQbTip6cbywrmM8SEMSF1Q1XCk5f++kbCB+QNbaW&#10;ScGNPGzWo6cVZtpe+ZP6PFQiQthnqKAOocuk9EVNBv3MdsTRK60zGKJ0ldQOrxFuWpkmyUIabDgu&#10;1NjRrqbiJ78YBXfvQrrrz0Mp7/nykj6X39vDUanJeNi+gwg0hP/wX/tDK3h9SeH3TDw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T5WsUAAADcAAAADwAAAAAAAAAA&#10;AAAAAAChAgAAZHJzL2Rvd25yZXYueG1sUEsFBgAAAAAEAAQA+QAAAJMDAAAAAA==&#10;" stroked="f"/>
            <v:shape id="AutoShape 524" o:spid="_x0000_s1084" type="#_x0000_t32" style="position:absolute;left:16054;top:6648;width:2285;height: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cwcUAAADcAAAADwAAAGRycy9kb3ducmV2LnhtbESPT2sCMRTE7wW/Q3iFXkrNuqK0W6OI&#10;IPVWXHvp7bF5+4duXtYkrqufvhEEj8PM/IZZrAbTip6cbywrmIwTEMSF1Q1XCn4O27d3ED4ga2wt&#10;k4ILeVgtR08LzLQ98576PFQiQthnqKAOocuk9EVNBv3YdsTRK60zGKJ0ldQOzxFuWpkmyVwabDgu&#10;1NjRpqbiLz8ZBVfvQrrpj0Mpr/nHKX0tf9df30q9PA/rTxCBhvAI39s7rWA2ncLtTDwC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hcwcUAAADcAAAADwAAAAAAAAAA&#10;AAAAAAChAgAAZHJzL2Rvd25yZXYueG1sUEsFBgAAAAAEAAQA+QAAAJMDAAAAAA==&#10;" stroked="f"/>
            <v:shape id="AutoShape 525" o:spid="_x0000_s1085" type="#_x0000_t32" style="position:absolute;left:16054;top:6648;width:2285;height: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A/lcQAAADcAAAADwAAAGRycy9kb3ducmV2LnhtbESPQWsCMRSE74X+h/AK3mq2te3KapQi&#10;CvWoLXp9bp67azcvaxI1/nsjFHocZuYbZjyNphVncr6xrOCln4EgLq1uuFLw8714HoLwAVlja5kU&#10;XMnDdPL4MMZC2wuv6LwOlUgQ9gUqqEPoCil9WZNB37cdcfL21hkMSbpKaoeXBDetfM2yD2mw4bRQ&#10;Y0ezmsrf9ckoKOf51q/0JjbL/Snf8G53OEanVO8pfo5ABIrhP/zX/tIK3gdvcD+TjoC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sD+VxAAAANwAAAAPAAAAAAAAAAAA&#10;AAAAAKECAABkcnMvZG93bnJldi54bWxQSwUGAAAAAAQABAD5AAAAkgMAAAAA&#10;">
              <v:shadow color="#7f7f7f" opacity=".5" offset="1pt"/>
            </v:shape>
            <v:shape id="AutoShape 526" o:spid="_x0000_s1086" type="#_x0000_t32" style="position:absolute;left:32055;top:6702;width:1147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aDsQAAADcAAAADwAAAGRycy9kb3ducmV2LnhtbESPT2sCMRTE7wW/Q3hCbzVri1XWjSLS&#10;gh61Ra/Pzds/unnZJlHTb98UCj0OM/MbplhG04kbOd9aVjAeZSCIS6tbrhV8frw/zUD4gKyxs0wK&#10;vsnDcjF4KDDX9s47uu1DLRKEfY4KmhD6XEpfNmTQj2xPnLzKOoMhSVdL7fCe4KaTz1n2Kg22nBYa&#10;7GndUHnZX42C8m169Dt9iO22uk4PfDqdv6JT6nEYV3MQgWL4D/+1N1rB5GUCv2fSEZ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/JoOxAAAANwAAAAPAAAAAAAAAAAA&#10;AAAAAKECAABkcnMvZG93bnJldi54bWxQSwUGAAAAAAQABAD5AAAAkgMAAAAA&#10;">
              <v:shadow color="#7f7f7f" opacity=".5" offset="1pt"/>
            </v:shape>
            <v:shape id="AutoShape 527" o:spid="_x0000_s1087" type="#_x0000_t32" style="position:absolute;left:9191;width:14552;height:26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9Z48UAAADcAAAADwAAAGRycy9kb3ducmV2LnhtbESPQWsCMRSE7wX/Q3hCL0Wzq1RkNUop&#10;FMSDUN2Dx0fy3F3cvKxJum7/vREKPQ4z8w2z3g62FT350DhWkE8zEMTamYYrBeXpa7IEESKywdYx&#10;KfilANvN6GWNhXF3/qb+GCuRIBwKVFDH2BVSBl2TxTB1HXHyLs5bjEn6ShqP9wS3rZxl2UJabDgt&#10;1NjRZ036evyxCpp9eSj7t1v0ernPzz4Pp3OrlXodDx8rEJGG+B/+a++Mgvf5Ap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89Z48UAAADcAAAADwAAAAAAAAAA&#10;AAAAAAChAgAAZHJzL2Rvd25yZXYueG1sUEsFBgAAAAAEAAQA+QAAAJMDAAAAAA==&#10;"/>
            <v:shape id="AutoShape 528" o:spid="_x0000_s1088" type="#_x0000_t32" style="position:absolute;left:39744;width:16313;height:269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xh8cAAADcAAAADwAAAGRycy9kb3ducmV2LnhtbESP3WrCQBSE7wt9h+UI3hTdtMUf0mwk&#10;WApFKJooeHvInibR7NmQXTV9+25B6OUwM98wyWowrbhS7xrLCp6nEQji0uqGKwWH/cdkCcJ5ZI2t&#10;ZVLwQw5W6eNDgrG2N87pWvhKBAi7GBXU3nexlK6syaCb2o44eN+2N+iD7Cupe7wFuGnlSxTNpcGG&#10;w0KNHa1rKs/FxSjwX0+b2SnfbrOC+T3bbY7nbH1UajwasjcQngb/H763P7WC2esC/s6EI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srGHxwAAANwAAAAPAAAAAAAA&#10;AAAAAAAAAKECAABkcnMvZG93bnJldi54bWxQSwUGAAAAAAQABAD5AAAAlQMAAAAA&#10;"/>
            <v:shape id="AutoShape 529" o:spid="_x0000_s1089" type="#_x0000_t32" style="position:absolute;left:25192;top:9;width:5734;height:26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xoCsIAAADcAAAADwAAAGRycy9kb3ducmV2LnhtbERPz2vCMBS+C/sfwhvsIpp2okg1yhgI&#10;4kHQ9uDxkTzbYvPSJVnt/vvlMNjx4/u93Y+2EwP50DpWkM8zEMTamZZrBVV5mK1BhIhssHNMCn4o&#10;wH73MtliYdyTLzRcYy1SCIcCFTQx9oWUQTdkMcxdT5y4u/MWY4K+lsbjM4XbTr5n2UpabDk1NNjT&#10;Z0P6cf22CtpTda6G6Vf0en3Kbz4P5a3TSr29jh8bEJHG+C/+cx+NguUirU1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xoCsIAAADcAAAADwAAAAAAAAAAAAAA&#10;AAChAgAAZHJzL2Rvd25yZXYueG1sUEsFBgAAAAAEAAQA+QAAAJADAAAAAA==&#10;"/>
            <v:shape id="AutoShape 530" o:spid="_x0000_s1090" type="#_x0000_t32" style="position:absolute;left:34633;top:9;width:4854;height:26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H/FcQAAADcAAAADwAAAGRycy9kb3ducmV2LnhtbESPQYvCMBSE78L+h/AWvIimispSjVJc&#10;BBFE7QpeH82z7dq8lCZq999vBMHjMDPfMPNlaypxp8aVlhUMBxEI4szqknMFp591/wuE88gaK8uk&#10;4I8cLBcfnTnG2j74SPfU5yJA2MWooPC+jqV0WUEG3cDWxMG72MagD7LJpW7wEeCmkqMomkqDJYeF&#10;AmtaFZRd05tR4He97eT3uN8nKfN3ctier8nqrFT3s01mIDy1/h1+tTdawWQ8hOeZc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f8VxAAAANwAAAAPAAAAAAAAAAAA&#10;AAAAAKECAABkcnMvZG93bnJldi54bWxQSwUGAAAAAAQABAD5AAAAkgMAAAAA&#10;"/>
            <v:rect id="Rectangle 532" o:spid="_x0000_s1091" style="position:absolute;left:20623;top:80432;width:20579;height:3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GmPsQA&#10;AADcAAAADwAAAGRycy9kb3ducmV2LnhtbESPQWsCMRSE7wX/Q3iCl1ITpV1kaxQRXPQk2h48Pjav&#10;u0s3L0sS1/Xfm4LQ4zAz3zDL9WBb0ZMPjWMNs6kCQVw603Cl4ftr97YAESKywdYxabhTgPVq9LLE&#10;3Lgbn6g/x0okCIccNdQxdrmUoazJYpi6jjh5P85bjEn6ShqPtwS3rZwrlUmLDaeFGjva1lT+nq9W&#10;Q3/16qiyw2uxz/zm1F6KO3Oh9WQ8bD5BRBrif/jZ3hsNH+9z+Du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Rpj7EAAAA3AAAAA8AAAAAAAAAAAAAAAAAmAIAAGRycy9k&#10;b3ducmV2LnhtbFBLBQYAAAAABAAEAPUAAACJAwAAAAA=&#10;" fillcolor="white [3201]" strokecolor="#c0504d [3205]" strokeweight="2pt">
              <v:textbox style="mso-next-textbox:#Rectangle 532">
                <w:txbxContent>
                  <w:p w:rsidR="00160F1B" w:rsidRDefault="00160F1B" w:rsidP="00CE0F79">
                    <w:pPr>
                      <w:jc w:val="center"/>
                    </w:pPr>
                    <w:r>
                      <w:t>Общее собрание коллектива</w:t>
                    </w:r>
                  </w:p>
                </w:txbxContent>
              </v:textbox>
            </v:rect>
          </v:group>
        </w:pict>
      </w: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0F79" w:rsidRDefault="00CE0F79" w:rsidP="00CE0F79">
      <w:pPr>
        <w:pStyle w:val="a4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A5695" w:rsidRDefault="006A5695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6DBF" w:rsidRPr="006838A9" w:rsidRDefault="003E6DB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A1D">
        <w:rPr>
          <w:rFonts w:ascii="Times New Roman" w:hAnsi="Times New Roman" w:cs="Times New Roman"/>
          <w:i/>
          <w:sz w:val="28"/>
          <w:szCs w:val="28"/>
        </w:rPr>
        <w:lastRenderedPageBreak/>
        <w:t>Программа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C07">
        <w:rPr>
          <w:rFonts w:ascii="Times New Roman" w:hAnsi="Times New Roman" w:cs="Times New Roman"/>
          <w:i/>
          <w:sz w:val="28"/>
          <w:szCs w:val="28"/>
        </w:rPr>
        <w:t>М</w:t>
      </w:r>
      <w:r w:rsidR="00AC70FB" w:rsidRPr="00B55C07">
        <w:rPr>
          <w:rFonts w:ascii="Times New Roman" w:hAnsi="Times New Roman" w:cs="Times New Roman"/>
          <w:i/>
          <w:sz w:val="28"/>
          <w:szCs w:val="28"/>
        </w:rPr>
        <w:t>Б</w:t>
      </w:r>
      <w:r w:rsidR="00B55C07" w:rsidRPr="00B55C07">
        <w:rPr>
          <w:rFonts w:ascii="Times New Roman" w:hAnsi="Times New Roman" w:cs="Times New Roman"/>
          <w:i/>
          <w:sz w:val="28"/>
          <w:szCs w:val="28"/>
        </w:rPr>
        <w:t>ДОУ.</w:t>
      </w:r>
      <w:r w:rsidR="00B55C07">
        <w:rPr>
          <w:rFonts w:ascii="Times New Roman" w:hAnsi="Times New Roman" w:cs="Times New Roman"/>
          <w:sz w:val="28"/>
          <w:szCs w:val="28"/>
        </w:rPr>
        <w:t xml:space="preserve"> </w:t>
      </w:r>
      <w:r w:rsidR="006838A9" w:rsidRPr="006838A9">
        <w:rPr>
          <w:rFonts w:ascii="Times New Roman" w:hAnsi="Times New Roman" w:cs="Times New Roman"/>
          <w:sz w:val="28"/>
          <w:szCs w:val="28"/>
        </w:rPr>
        <w:t xml:space="preserve">На основе анализа результатов деятельности </w:t>
      </w:r>
      <w:r w:rsidR="00AC70FB">
        <w:rPr>
          <w:rFonts w:ascii="Times New Roman" w:hAnsi="Times New Roman" w:cs="Times New Roman"/>
          <w:sz w:val="28"/>
          <w:szCs w:val="28"/>
        </w:rPr>
        <w:t>учреждения определена</w:t>
      </w:r>
      <w:r w:rsidR="006838A9" w:rsidRPr="006838A9">
        <w:rPr>
          <w:rFonts w:ascii="Times New Roman" w:hAnsi="Times New Roman" w:cs="Times New Roman"/>
          <w:sz w:val="28"/>
          <w:szCs w:val="28"/>
        </w:rPr>
        <w:t xml:space="preserve"> </w:t>
      </w:r>
      <w:r w:rsidR="00CE0F79">
        <w:rPr>
          <w:rFonts w:ascii="Times New Roman" w:hAnsi="Times New Roman" w:cs="Times New Roman"/>
          <w:sz w:val="28"/>
          <w:szCs w:val="28"/>
        </w:rPr>
        <w:t xml:space="preserve">стратегическая </w:t>
      </w:r>
      <w:r w:rsidR="006838A9" w:rsidRPr="006838A9">
        <w:rPr>
          <w:rFonts w:ascii="Times New Roman" w:hAnsi="Times New Roman" w:cs="Times New Roman"/>
          <w:sz w:val="28"/>
          <w:szCs w:val="28"/>
        </w:rPr>
        <w:t>цель</w:t>
      </w:r>
      <w:r w:rsidRPr="006838A9">
        <w:rPr>
          <w:rFonts w:ascii="Times New Roman" w:hAnsi="Times New Roman" w:cs="Times New Roman"/>
          <w:sz w:val="28"/>
          <w:szCs w:val="28"/>
        </w:rPr>
        <w:t>: формирование профессиональной г</w:t>
      </w:r>
      <w:r w:rsidRPr="006838A9">
        <w:rPr>
          <w:rFonts w:ascii="Times New Roman" w:hAnsi="Times New Roman" w:cs="Times New Roman"/>
          <w:sz w:val="28"/>
          <w:szCs w:val="28"/>
        </w:rPr>
        <w:t>о</w:t>
      </w:r>
      <w:r w:rsidRPr="006838A9">
        <w:rPr>
          <w:rFonts w:ascii="Times New Roman" w:hAnsi="Times New Roman" w:cs="Times New Roman"/>
          <w:sz w:val="28"/>
          <w:szCs w:val="28"/>
        </w:rPr>
        <w:t>товности педагогов к использованию и созданию инноваций, направленных на д</w:t>
      </w:r>
      <w:r w:rsidRPr="006838A9">
        <w:rPr>
          <w:rFonts w:ascii="Times New Roman" w:hAnsi="Times New Roman" w:cs="Times New Roman"/>
          <w:sz w:val="28"/>
          <w:szCs w:val="28"/>
        </w:rPr>
        <w:t>о</w:t>
      </w:r>
      <w:r w:rsidRPr="006838A9">
        <w:rPr>
          <w:rFonts w:ascii="Times New Roman" w:hAnsi="Times New Roman" w:cs="Times New Roman"/>
          <w:sz w:val="28"/>
          <w:szCs w:val="28"/>
        </w:rPr>
        <w:t>стижение максимально возможных результатов в обучении, воспитании и развитии детей дошкольного возраста.</w:t>
      </w:r>
      <w:r w:rsidR="006838A9">
        <w:rPr>
          <w:rFonts w:ascii="Times New Roman" w:hAnsi="Times New Roman" w:cs="Times New Roman"/>
          <w:sz w:val="28"/>
          <w:szCs w:val="28"/>
        </w:rPr>
        <w:t xml:space="preserve"> </w:t>
      </w:r>
      <w:r w:rsidRPr="006838A9">
        <w:rPr>
          <w:rFonts w:ascii="Times New Roman" w:hAnsi="Times New Roman" w:cs="Times New Roman"/>
          <w:sz w:val="28"/>
          <w:szCs w:val="28"/>
        </w:rPr>
        <w:t>Для достижения поставленной цели дошкольное учр</w:t>
      </w:r>
      <w:r w:rsidRPr="006838A9">
        <w:rPr>
          <w:rFonts w:ascii="Times New Roman" w:hAnsi="Times New Roman" w:cs="Times New Roman"/>
          <w:sz w:val="28"/>
          <w:szCs w:val="28"/>
        </w:rPr>
        <w:t>е</w:t>
      </w:r>
      <w:r w:rsidRPr="006838A9">
        <w:rPr>
          <w:rFonts w:ascii="Times New Roman" w:hAnsi="Times New Roman" w:cs="Times New Roman"/>
          <w:sz w:val="28"/>
          <w:szCs w:val="28"/>
        </w:rPr>
        <w:t>ждение должно реша</w:t>
      </w:r>
      <w:r w:rsidR="006838A9" w:rsidRPr="006838A9">
        <w:rPr>
          <w:rFonts w:ascii="Times New Roman" w:hAnsi="Times New Roman" w:cs="Times New Roman"/>
          <w:sz w:val="28"/>
          <w:szCs w:val="28"/>
        </w:rPr>
        <w:t>ть</w:t>
      </w:r>
      <w:r w:rsidRPr="006838A9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3E6DBF" w:rsidRPr="006838A9" w:rsidRDefault="009E5AB0" w:rsidP="003E723E">
      <w:pPr>
        <w:pStyle w:val="a4"/>
        <w:numPr>
          <w:ilvl w:val="0"/>
          <w:numId w:val="3"/>
        </w:numPr>
        <w:tabs>
          <w:tab w:val="left" w:pos="993"/>
        </w:tabs>
        <w:spacing w:before="4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</w:t>
      </w:r>
      <w:r w:rsidR="003E6DBF" w:rsidRPr="006838A9">
        <w:rPr>
          <w:rFonts w:ascii="Times New Roman" w:hAnsi="Times New Roman" w:cs="Times New Roman"/>
          <w:sz w:val="28"/>
          <w:szCs w:val="28"/>
        </w:rPr>
        <w:t xml:space="preserve"> нормативно-правовой, </w:t>
      </w:r>
      <w:proofErr w:type="gramStart"/>
      <w:r w:rsidR="003E6DBF" w:rsidRPr="006838A9">
        <w:rPr>
          <w:rFonts w:ascii="Times New Roman" w:hAnsi="Times New Roman" w:cs="Times New Roman"/>
          <w:sz w:val="28"/>
          <w:szCs w:val="28"/>
        </w:rPr>
        <w:t>учебно-методической</w:t>
      </w:r>
      <w:proofErr w:type="gramEnd"/>
      <w:r w:rsidR="003E6DBF" w:rsidRPr="006838A9">
        <w:rPr>
          <w:rFonts w:ascii="Times New Roman" w:hAnsi="Times New Roman" w:cs="Times New Roman"/>
          <w:sz w:val="28"/>
          <w:szCs w:val="28"/>
        </w:rPr>
        <w:t>, информац</w:t>
      </w:r>
      <w:r w:rsidR="003E6DBF" w:rsidRPr="006838A9">
        <w:rPr>
          <w:rFonts w:ascii="Times New Roman" w:hAnsi="Times New Roman" w:cs="Times New Roman"/>
          <w:sz w:val="28"/>
          <w:szCs w:val="28"/>
        </w:rPr>
        <w:t>и</w:t>
      </w:r>
      <w:r w:rsidR="003E6DBF" w:rsidRPr="006838A9">
        <w:rPr>
          <w:rFonts w:ascii="Times New Roman" w:hAnsi="Times New Roman" w:cs="Times New Roman"/>
          <w:sz w:val="28"/>
          <w:szCs w:val="28"/>
        </w:rPr>
        <w:t>онной баз, обеспечивающи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E6DBF" w:rsidRPr="006838A9">
        <w:rPr>
          <w:rFonts w:ascii="Times New Roman" w:hAnsi="Times New Roman" w:cs="Times New Roman"/>
          <w:sz w:val="28"/>
          <w:szCs w:val="28"/>
        </w:rPr>
        <w:t xml:space="preserve"> функционирование дошкольного учреждения в иннов</w:t>
      </w:r>
      <w:r w:rsidR="003E6DBF" w:rsidRPr="006838A9">
        <w:rPr>
          <w:rFonts w:ascii="Times New Roman" w:hAnsi="Times New Roman" w:cs="Times New Roman"/>
          <w:sz w:val="28"/>
          <w:szCs w:val="28"/>
        </w:rPr>
        <w:t>а</w:t>
      </w:r>
      <w:r w:rsidR="003E6DBF" w:rsidRPr="006838A9">
        <w:rPr>
          <w:rFonts w:ascii="Times New Roman" w:hAnsi="Times New Roman" w:cs="Times New Roman"/>
          <w:sz w:val="28"/>
          <w:szCs w:val="28"/>
        </w:rPr>
        <w:t>ционном режиме.</w:t>
      </w:r>
    </w:p>
    <w:p w:rsidR="003E6DBF" w:rsidRPr="006838A9" w:rsidRDefault="003E6DBF" w:rsidP="003E723E">
      <w:pPr>
        <w:pStyle w:val="a4"/>
        <w:numPr>
          <w:ilvl w:val="0"/>
          <w:numId w:val="3"/>
        </w:numPr>
        <w:tabs>
          <w:tab w:val="left" w:pos="993"/>
        </w:tabs>
        <w:spacing w:before="4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8A9">
        <w:rPr>
          <w:rFonts w:ascii="Times New Roman" w:hAnsi="Times New Roman" w:cs="Times New Roman"/>
          <w:sz w:val="28"/>
          <w:szCs w:val="28"/>
        </w:rPr>
        <w:t>Повышение уровня инновационного потенциала педагогов дошкольного учреждения.</w:t>
      </w:r>
    </w:p>
    <w:p w:rsidR="003E6DBF" w:rsidRPr="006838A9" w:rsidRDefault="003E6DBF" w:rsidP="003E723E">
      <w:pPr>
        <w:pStyle w:val="a4"/>
        <w:numPr>
          <w:ilvl w:val="0"/>
          <w:numId w:val="3"/>
        </w:numPr>
        <w:tabs>
          <w:tab w:val="left" w:pos="993"/>
        </w:tabs>
        <w:spacing w:before="4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8A9">
        <w:rPr>
          <w:rFonts w:ascii="Times New Roman" w:hAnsi="Times New Roman" w:cs="Times New Roman"/>
          <w:sz w:val="28"/>
          <w:szCs w:val="28"/>
        </w:rPr>
        <w:t>Повышение качества образовательных услуг, предоставляемых М</w:t>
      </w:r>
      <w:r w:rsidR="005A492C">
        <w:rPr>
          <w:rFonts w:ascii="Times New Roman" w:hAnsi="Times New Roman" w:cs="Times New Roman"/>
          <w:sz w:val="28"/>
          <w:szCs w:val="28"/>
        </w:rPr>
        <w:t>Б</w:t>
      </w:r>
      <w:r w:rsidRPr="006838A9">
        <w:rPr>
          <w:rFonts w:ascii="Times New Roman" w:hAnsi="Times New Roman" w:cs="Times New Roman"/>
          <w:sz w:val="28"/>
          <w:szCs w:val="28"/>
        </w:rPr>
        <w:t xml:space="preserve">ДОУ. </w:t>
      </w:r>
    </w:p>
    <w:p w:rsidR="003E6DBF" w:rsidRPr="006838A9" w:rsidRDefault="003E6DBF" w:rsidP="003E723E">
      <w:pPr>
        <w:pStyle w:val="a4"/>
        <w:numPr>
          <w:ilvl w:val="0"/>
          <w:numId w:val="3"/>
        </w:numPr>
        <w:tabs>
          <w:tab w:val="left" w:pos="993"/>
        </w:tabs>
        <w:spacing w:before="4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8A9">
        <w:rPr>
          <w:rFonts w:ascii="Times New Roman" w:hAnsi="Times New Roman" w:cs="Times New Roman"/>
          <w:sz w:val="28"/>
          <w:szCs w:val="28"/>
        </w:rPr>
        <w:t>Расширение спектра образовательных услуг, в том числе и платных, в соо</w:t>
      </w:r>
      <w:r w:rsidRPr="006838A9">
        <w:rPr>
          <w:rFonts w:ascii="Times New Roman" w:hAnsi="Times New Roman" w:cs="Times New Roman"/>
          <w:sz w:val="28"/>
          <w:szCs w:val="28"/>
        </w:rPr>
        <w:t>т</w:t>
      </w:r>
      <w:r w:rsidRPr="006838A9">
        <w:rPr>
          <w:rFonts w:ascii="Times New Roman" w:hAnsi="Times New Roman" w:cs="Times New Roman"/>
          <w:sz w:val="28"/>
          <w:szCs w:val="28"/>
        </w:rPr>
        <w:t xml:space="preserve">ветствии с запросами родителей. </w:t>
      </w:r>
    </w:p>
    <w:p w:rsidR="003E6DBF" w:rsidRPr="006838A9" w:rsidRDefault="003E6DBF" w:rsidP="003E723E">
      <w:pPr>
        <w:pStyle w:val="a4"/>
        <w:numPr>
          <w:ilvl w:val="0"/>
          <w:numId w:val="3"/>
        </w:numPr>
        <w:tabs>
          <w:tab w:val="left" w:pos="993"/>
        </w:tabs>
        <w:spacing w:before="4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8A9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gramStart"/>
      <w:r w:rsidRPr="006838A9">
        <w:rPr>
          <w:rFonts w:ascii="Times New Roman" w:hAnsi="Times New Roman" w:cs="Times New Roman"/>
          <w:sz w:val="28"/>
          <w:szCs w:val="28"/>
        </w:rPr>
        <w:t>системы мониторинга уровня инновационного потенциала пед</w:t>
      </w:r>
      <w:r w:rsidRPr="006838A9">
        <w:rPr>
          <w:rFonts w:ascii="Times New Roman" w:hAnsi="Times New Roman" w:cs="Times New Roman"/>
          <w:sz w:val="28"/>
          <w:szCs w:val="28"/>
        </w:rPr>
        <w:t>а</w:t>
      </w:r>
      <w:r w:rsidRPr="006838A9">
        <w:rPr>
          <w:rFonts w:ascii="Times New Roman" w:hAnsi="Times New Roman" w:cs="Times New Roman"/>
          <w:sz w:val="28"/>
          <w:szCs w:val="28"/>
        </w:rPr>
        <w:t>гогов учреждения</w:t>
      </w:r>
      <w:proofErr w:type="gramEnd"/>
      <w:r w:rsidRPr="006838A9">
        <w:rPr>
          <w:rFonts w:ascii="Times New Roman" w:hAnsi="Times New Roman" w:cs="Times New Roman"/>
          <w:sz w:val="28"/>
          <w:szCs w:val="28"/>
        </w:rPr>
        <w:t>.</w:t>
      </w:r>
    </w:p>
    <w:p w:rsidR="003E6DBF" w:rsidRDefault="003E6DBF" w:rsidP="00641A1D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B55C07">
        <w:rPr>
          <w:sz w:val="28"/>
          <w:szCs w:val="28"/>
        </w:rPr>
        <w:t>1</w:t>
      </w:r>
      <w:r>
        <w:rPr>
          <w:sz w:val="28"/>
          <w:szCs w:val="28"/>
        </w:rPr>
        <w:t xml:space="preserve"> – 201</w:t>
      </w:r>
      <w:r w:rsidR="00B55C07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учебном году деятельность учреждения подчинялась следующим задачам:</w:t>
      </w:r>
    </w:p>
    <w:p w:rsidR="003E6DBF" w:rsidRPr="00365426" w:rsidRDefault="003E6DBF" w:rsidP="00641A1D">
      <w:pPr>
        <w:spacing w:line="360" w:lineRule="auto"/>
        <w:ind w:firstLine="567"/>
        <w:jc w:val="both"/>
        <w:rPr>
          <w:sz w:val="28"/>
          <w:szCs w:val="28"/>
        </w:rPr>
      </w:pPr>
      <w:r w:rsidRPr="00365426">
        <w:rPr>
          <w:sz w:val="28"/>
          <w:szCs w:val="28"/>
        </w:rPr>
        <w:t xml:space="preserve">1. </w:t>
      </w:r>
      <w:r w:rsidR="00365426" w:rsidRPr="00365426">
        <w:rPr>
          <w:sz w:val="28"/>
          <w:szCs w:val="28"/>
        </w:rPr>
        <w:t>Оптимизировать здоровьесберегающее направление деятельности МБДОУ посредством использования проектного метода в образовательном процессе.</w:t>
      </w:r>
    </w:p>
    <w:p w:rsidR="003E6DBF" w:rsidRPr="00365426" w:rsidRDefault="003E6DBF" w:rsidP="00641A1D">
      <w:pPr>
        <w:spacing w:line="360" w:lineRule="auto"/>
        <w:ind w:firstLine="567"/>
        <w:jc w:val="both"/>
        <w:rPr>
          <w:sz w:val="28"/>
          <w:szCs w:val="28"/>
        </w:rPr>
      </w:pPr>
      <w:r w:rsidRPr="00365426">
        <w:rPr>
          <w:sz w:val="28"/>
          <w:szCs w:val="28"/>
        </w:rPr>
        <w:t xml:space="preserve">2. Развивать </w:t>
      </w:r>
      <w:r w:rsidR="00365426" w:rsidRPr="00365426">
        <w:rPr>
          <w:sz w:val="28"/>
          <w:szCs w:val="28"/>
        </w:rPr>
        <w:t>лексико-грамматический строй речи детей в процессе ознакомл</w:t>
      </w:r>
      <w:r w:rsidR="00365426" w:rsidRPr="00365426">
        <w:rPr>
          <w:sz w:val="28"/>
          <w:szCs w:val="28"/>
        </w:rPr>
        <w:t>е</w:t>
      </w:r>
      <w:r w:rsidR="00365426" w:rsidRPr="00365426">
        <w:rPr>
          <w:sz w:val="28"/>
          <w:szCs w:val="28"/>
        </w:rPr>
        <w:t>ния с художественной литературой.</w:t>
      </w:r>
    </w:p>
    <w:p w:rsidR="003E6DBF" w:rsidRPr="0031339C" w:rsidRDefault="003E6DB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74F" w:rsidRPr="0031339C" w:rsidRDefault="006F374F" w:rsidP="00641A1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6DBF" w:rsidRDefault="003E6DBF" w:rsidP="00641A1D">
      <w:pPr>
        <w:pStyle w:val="a4"/>
        <w:tabs>
          <w:tab w:val="left" w:pos="709"/>
          <w:tab w:val="left" w:pos="851"/>
        </w:tabs>
        <w:spacing w:line="360" w:lineRule="auto"/>
        <w:ind w:left="567"/>
        <w:jc w:val="both"/>
        <w:rPr>
          <w:rStyle w:val="ae"/>
          <w:rFonts w:ascii="Times New Roman" w:hAnsi="Times New Roman" w:cs="Times New Roman"/>
          <w:sz w:val="28"/>
          <w:szCs w:val="28"/>
        </w:rPr>
      </w:pPr>
      <w:r w:rsidRPr="00641A1D">
        <w:rPr>
          <w:rStyle w:val="ae"/>
          <w:rFonts w:ascii="Times New Roman" w:hAnsi="Times New Roman" w:cs="Times New Roman"/>
          <w:sz w:val="28"/>
          <w:szCs w:val="28"/>
        </w:rPr>
        <w:lastRenderedPageBreak/>
        <w:t>Особенности образовательного процесса</w:t>
      </w:r>
    </w:p>
    <w:p w:rsidR="009E5AB0" w:rsidRPr="009E5AB0" w:rsidRDefault="009E5AB0" w:rsidP="00641A1D">
      <w:pPr>
        <w:pStyle w:val="a4"/>
        <w:tabs>
          <w:tab w:val="left" w:pos="709"/>
          <w:tab w:val="left" w:pos="851"/>
        </w:tabs>
        <w:spacing w:line="360" w:lineRule="auto"/>
        <w:ind w:left="567"/>
        <w:jc w:val="both"/>
        <w:rPr>
          <w:rStyle w:val="ae"/>
          <w:rFonts w:ascii="Times New Roman" w:hAnsi="Times New Roman" w:cs="Times New Roman"/>
          <w:sz w:val="16"/>
          <w:szCs w:val="16"/>
        </w:rPr>
      </w:pPr>
    </w:p>
    <w:p w:rsidR="003E6DBF" w:rsidRDefault="003E6DBF" w:rsidP="00CE0F79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Педагогический процесс в М</w:t>
      </w:r>
      <w:r w:rsidR="00AF2749">
        <w:rPr>
          <w:sz w:val="28"/>
          <w:szCs w:val="28"/>
        </w:rPr>
        <w:t>Б</w:t>
      </w:r>
      <w:r>
        <w:rPr>
          <w:sz w:val="28"/>
          <w:szCs w:val="28"/>
        </w:rPr>
        <w:t>ДОУ осуществля</w:t>
      </w:r>
      <w:r w:rsidR="00AF2749">
        <w:rPr>
          <w:sz w:val="28"/>
          <w:szCs w:val="28"/>
        </w:rPr>
        <w:t>ется</w:t>
      </w:r>
      <w:r>
        <w:rPr>
          <w:sz w:val="28"/>
          <w:szCs w:val="28"/>
        </w:rPr>
        <w:t xml:space="preserve"> с учетом специфики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но-воспитательной и коррекционно-развивающей работы с детьми по следующим  программам:</w:t>
      </w:r>
    </w:p>
    <w:p w:rsidR="003E6DBF" w:rsidRPr="001E4AFB" w:rsidRDefault="003E6DBF" w:rsidP="00CE0F79">
      <w:pPr>
        <w:tabs>
          <w:tab w:val="left" w:pos="709"/>
          <w:tab w:val="left" w:pos="851"/>
          <w:tab w:val="left" w:pos="1080"/>
        </w:tabs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</w:t>
      </w:r>
      <w:r w:rsidRPr="001E4AFB">
        <w:rPr>
          <w:i/>
          <w:sz w:val="28"/>
          <w:szCs w:val="28"/>
        </w:rPr>
        <w:t>Общеразвивающие группы:</w:t>
      </w:r>
    </w:p>
    <w:p w:rsidR="003E6DBF" w:rsidRDefault="003E6DBF" w:rsidP="003E723E">
      <w:pPr>
        <w:numPr>
          <w:ilvl w:val="3"/>
          <w:numId w:val="1"/>
        </w:numPr>
        <w:tabs>
          <w:tab w:val="clear" w:pos="1980"/>
          <w:tab w:val="num" w:pos="0"/>
          <w:tab w:val="left" w:pos="709"/>
          <w:tab w:val="left" w:pos="851"/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воспитания и обучения в детском саду. Под редакцией А.М. Вас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льевой.</w:t>
      </w:r>
    </w:p>
    <w:p w:rsidR="003E6DBF" w:rsidRDefault="003E6DBF" w:rsidP="00CE0F79">
      <w:pPr>
        <w:tabs>
          <w:tab w:val="left" w:pos="709"/>
          <w:tab w:val="left" w:pos="851"/>
          <w:tab w:val="left" w:pos="1080"/>
        </w:tabs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DB7BF2">
        <w:rPr>
          <w:i/>
          <w:sz w:val="28"/>
          <w:szCs w:val="28"/>
        </w:rPr>
        <w:t xml:space="preserve"> </w:t>
      </w:r>
      <w:r w:rsidRPr="001E4AFB">
        <w:rPr>
          <w:i/>
          <w:sz w:val="28"/>
          <w:szCs w:val="28"/>
        </w:rPr>
        <w:t>Логопедические группы:</w:t>
      </w:r>
    </w:p>
    <w:p w:rsidR="003E6DBF" w:rsidRPr="00D0620A" w:rsidRDefault="003E6DBF" w:rsidP="003E723E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620A">
        <w:rPr>
          <w:sz w:val="28"/>
          <w:szCs w:val="28"/>
        </w:rPr>
        <w:t>Программа воспитания и обучения в детском саду под ред. М.А. Васильевой.</w:t>
      </w:r>
    </w:p>
    <w:p w:rsidR="003E6DBF" w:rsidRDefault="003E6DBF" w:rsidP="003E723E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bookmarkStart w:id="0" w:name="_GoBack"/>
      <w:r w:rsidRPr="00D0620A">
        <w:rPr>
          <w:sz w:val="28"/>
          <w:szCs w:val="28"/>
        </w:rPr>
        <w:t xml:space="preserve">Программа </w:t>
      </w:r>
      <w:r w:rsidR="00E52907">
        <w:rPr>
          <w:sz w:val="28"/>
          <w:szCs w:val="28"/>
        </w:rPr>
        <w:t>«Устойчивая</w:t>
      </w:r>
      <w:r w:rsidRPr="00D0620A">
        <w:rPr>
          <w:sz w:val="28"/>
          <w:szCs w:val="28"/>
        </w:rPr>
        <w:t xml:space="preserve"> нормализации речи</w:t>
      </w:r>
      <w:r w:rsidR="00E52907">
        <w:rPr>
          <w:sz w:val="28"/>
          <w:szCs w:val="28"/>
        </w:rPr>
        <w:t>, основанная на синхронизации речи с движениями пальцев ведущей руки  у</w:t>
      </w:r>
      <w:r w:rsidRPr="00D0620A">
        <w:rPr>
          <w:sz w:val="28"/>
          <w:szCs w:val="28"/>
        </w:rPr>
        <w:t xml:space="preserve"> заикающихся дошкольни</w:t>
      </w:r>
      <w:r w:rsidR="00E52907">
        <w:rPr>
          <w:sz w:val="28"/>
          <w:szCs w:val="28"/>
        </w:rPr>
        <w:t>ков»</w:t>
      </w:r>
      <w:r w:rsidRPr="00D0620A">
        <w:rPr>
          <w:sz w:val="28"/>
          <w:szCs w:val="28"/>
        </w:rPr>
        <w:t xml:space="preserve"> Л.А. </w:t>
      </w:r>
      <w:proofErr w:type="spellStart"/>
      <w:r w:rsidRPr="00D0620A">
        <w:rPr>
          <w:sz w:val="28"/>
          <w:szCs w:val="28"/>
        </w:rPr>
        <w:t>Б</w:t>
      </w:r>
      <w:r w:rsidRPr="00D0620A">
        <w:rPr>
          <w:sz w:val="28"/>
          <w:szCs w:val="28"/>
        </w:rPr>
        <w:t>е</w:t>
      </w:r>
      <w:r w:rsidRPr="00D0620A">
        <w:rPr>
          <w:sz w:val="28"/>
          <w:szCs w:val="28"/>
        </w:rPr>
        <w:t>лик</w:t>
      </w:r>
      <w:proofErr w:type="spellEnd"/>
      <w:r w:rsidRPr="00D0620A">
        <w:rPr>
          <w:sz w:val="28"/>
          <w:szCs w:val="28"/>
        </w:rPr>
        <w:t>, А.Э. Ракитина.</w:t>
      </w:r>
    </w:p>
    <w:p w:rsidR="003E6DBF" w:rsidRPr="00D0620A" w:rsidRDefault="003E6DBF" w:rsidP="003E723E">
      <w:pPr>
        <w:numPr>
          <w:ilvl w:val="0"/>
          <w:numId w:val="6"/>
        </w:numPr>
        <w:tabs>
          <w:tab w:val="left" w:pos="0"/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620A">
        <w:rPr>
          <w:sz w:val="28"/>
          <w:szCs w:val="28"/>
        </w:rPr>
        <w:t>Программа обучения и воспитания детей с фонетико</w:t>
      </w:r>
      <w:r>
        <w:rPr>
          <w:sz w:val="28"/>
          <w:szCs w:val="28"/>
        </w:rPr>
        <w:t>-</w:t>
      </w:r>
      <w:r w:rsidRPr="00D0620A">
        <w:rPr>
          <w:sz w:val="28"/>
          <w:szCs w:val="28"/>
        </w:rPr>
        <w:t>фонематическим нед</w:t>
      </w:r>
      <w:r w:rsidRPr="00D0620A">
        <w:rPr>
          <w:sz w:val="28"/>
          <w:szCs w:val="28"/>
        </w:rPr>
        <w:t>о</w:t>
      </w:r>
      <w:r w:rsidRPr="00D0620A">
        <w:rPr>
          <w:sz w:val="28"/>
          <w:szCs w:val="28"/>
        </w:rPr>
        <w:t>развитием речи (старшая группа). Т.Б. Филичева, Г.В. Чиркина.</w:t>
      </w:r>
    </w:p>
    <w:p w:rsidR="003E6DBF" w:rsidRPr="00D0620A" w:rsidRDefault="003E6DBF" w:rsidP="003E723E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620A">
        <w:rPr>
          <w:sz w:val="28"/>
          <w:szCs w:val="28"/>
        </w:rPr>
        <w:t>Подготовка к школе детей с общим недоразвитием речи в условиях специал</w:t>
      </w:r>
      <w:r w:rsidRPr="00D0620A">
        <w:rPr>
          <w:sz w:val="28"/>
          <w:szCs w:val="28"/>
        </w:rPr>
        <w:t>ь</w:t>
      </w:r>
      <w:r w:rsidRPr="00D0620A">
        <w:rPr>
          <w:sz w:val="28"/>
          <w:szCs w:val="28"/>
        </w:rPr>
        <w:t>ного детского сада (подготовительная группа). Т.Б. Филичева, Г.В. Чиркина.</w:t>
      </w:r>
    </w:p>
    <w:p w:rsidR="003E6DBF" w:rsidRDefault="003E6DBF" w:rsidP="003E723E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0620A">
        <w:rPr>
          <w:sz w:val="28"/>
          <w:szCs w:val="28"/>
        </w:rPr>
        <w:t>Программа коррекционно</w:t>
      </w:r>
      <w:r>
        <w:rPr>
          <w:sz w:val="28"/>
          <w:szCs w:val="28"/>
        </w:rPr>
        <w:t>-</w:t>
      </w:r>
      <w:r w:rsidRPr="00D0620A">
        <w:rPr>
          <w:sz w:val="28"/>
          <w:szCs w:val="28"/>
        </w:rPr>
        <w:t>развивающей работы в логопедической группе де</w:t>
      </w:r>
      <w:r w:rsidRPr="00D0620A">
        <w:rPr>
          <w:sz w:val="28"/>
          <w:szCs w:val="28"/>
        </w:rPr>
        <w:t>т</w:t>
      </w:r>
      <w:r w:rsidRPr="00D0620A">
        <w:rPr>
          <w:sz w:val="28"/>
          <w:szCs w:val="28"/>
        </w:rPr>
        <w:t>ского сада для детей с общим недоразвитием речи (с 4 до 7 лет). Н.В. Нищева.</w:t>
      </w:r>
    </w:p>
    <w:bookmarkEnd w:id="0"/>
    <w:p w:rsidR="00B06F23" w:rsidRPr="00D0620A" w:rsidRDefault="00B06F23" w:rsidP="00B06F23">
      <w:pPr>
        <w:tabs>
          <w:tab w:val="left" w:pos="709"/>
          <w:tab w:val="left" w:pos="851"/>
          <w:tab w:val="left" w:pos="993"/>
        </w:tabs>
        <w:spacing w:line="360" w:lineRule="auto"/>
        <w:ind w:left="567"/>
        <w:jc w:val="both"/>
        <w:rPr>
          <w:sz w:val="28"/>
          <w:szCs w:val="28"/>
        </w:rPr>
      </w:pPr>
    </w:p>
    <w:p w:rsidR="00B06F23" w:rsidRPr="00B06F23" w:rsidRDefault="00AF2749" w:rsidP="00B06F23">
      <w:pPr>
        <w:pStyle w:val="a4"/>
        <w:tabs>
          <w:tab w:val="left" w:pos="709"/>
          <w:tab w:val="left" w:pos="851"/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6F23" w:rsidRPr="00B06F23">
        <w:rPr>
          <w:rFonts w:ascii="Times New Roman" w:hAnsi="Times New Roman" w:cs="Times New Roman"/>
          <w:sz w:val="28"/>
          <w:szCs w:val="28"/>
        </w:rPr>
        <w:t>рограмма воспитания и обучения в детском саду под редакцией М.А. Васил</w:t>
      </w:r>
      <w:r w:rsidR="00B06F23" w:rsidRPr="00B06F23">
        <w:rPr>
          <w:rFonts w:ascii="Times New Roman" w:hAnsi="Times New Roman" w:cs="Times New Roman"/>
          <w:sz w:val="28"/>
          <w:szCs w:val="28"/>
        </w:rPr>
        <w:t>ь</w:t>
      </w:r>
      <w:r w:rsidR="00B06F23" w:rsidRPr="00B06F23">
        <w:rPr>
          <w:rFonts w:ascii="Times New Roman" w:hAnsi="Times New Roman" w:cs="Times New Roman"/>
          <w:sz w:val="28"/>
          <w:szCs w:val="28"/>
        </w:rPr>
        <w:t xml:space="preserve">евой  направлена на решение цели: </w:t>
      </w:r>
      <w:r w:rsidR="00B06F23" w:rsidRPr="00B06F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6F23" w:rsidRPr="00B06F23">
        <w:rPr>
          <w:rFonts w:ascii="Times New Roman" w:hAnsi="Times New Roman" w:cs="Times New Roman"/>
          <w:sz w:val="28"/>
          <w:szCs w:val="28"/>
        </w:rPr>
        <w:t>создание благоприятных условий для полноце</w:t>
      </w:r>
      <w:r w:rsidR="00B06F23" w:rsidRPr="00B06F23">
        <w:rPr>
          <w:rFonts w:ascii="Times New Roman" w:hAnsi="Times New Roman" w:cs="Times New Roman"/>
          <w:sz w:val="28"/>
          <w:szCs w:val="28"/>
        </w:rPr>
        <w:t>н</w:t>
      </w:r>
      <w:r w:rsidR="00B06F23" w:rsidRPr="00B06F23">
        <w:rPr>
          <w:rFonts w:ascii="Times New Roman" w:hAnsi="Times New Roman" w:cs="Times New Roman"/>
          <w:sz w:val="28"/>
          <w:szCs w:val="28"/>
        </w:rPr>
        <w:t>ного проживания ребенком дошкольного детства, формирование основ базовой культуры личности, всестороннее развитие психических качеств в соответствии с возрастными и индивидуальными  особенностями, подготовка ребенка к жизни в современном обществе.</w:t>
      </w:r>
    </w:p>
    <w:p w:rsidR="00B06F23" w:rsidRPr="00641A1D" w:rsidRDefault="00B06F23" w:rsidP="00B06F23">
      <w:pPr>
        <w:pStyle w:val="30"/>
        <w:tabs>
          <w:tab w:val="left" w:pos="993"/>
        </w:tabs>
        <w:spacing w:after="0" w:line="360" w:lineRule="auto"/>
        <w:ind w:firstLine="567"/>
        <w:rPr>
          <w:sz w:val="28"/>
          <w:szCs w:val="28"/>
        </w:rPr>
      </w:pPr>
      <w:r w:rsidRPr="00641A1D">
        <w:rPr>
          <w:sz w:val="28"/>
          <w:szCs w:val="28"/>
        </w:rPr>
        <w:t>Задачи, способствующие выполнению цели программы:</w:t>
      </w:r>
    </w:p>
    <w:p w:rsidR="00B06F23" w:rsidRPr="00641A1D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t>Забота о здоровье, эмоциональном благополучии и своевременном всест</w:t>
      </w:r>
      <w:r w:rsidRPr="00641A1D">
        <w:rPr>
          <w:sz w:val="28"/>
          <w:szCs w:val="28"/>
        </w:rPr>
        <w:t>о</w:t>
      </w:r>
      <w:r w:rsidRPr="00641A1D">
        <w:rPr>
          <w:sz w:val="28"/>
          <w:szCs w:val="28"/>
        </w:rPr>
        <w:t>роннем развитии каждого ребенка.</w:t>
      </w:r>
    </w:p>
    <w:p w:rsidR="00B06F23" w:rsidRPr="00641A1D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lastRenderedPageBreak/>
        <w:t>Создание в группах атмосферы гуманного и доброжелательного отношения ко всем воспитанникам.</w:t>
      </w:r>
    </w:p>
    <w:p w:rsidR="00B06F23" w:rsidRPr="00641A1D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t>Максимальное использование разнообразных видов детской деятельности и их интеграция.</w:t>
      </w:r>
    </w:p>
    <w:p w:rsidR="00B06F23" w:rsidRPr="00641A1D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t>Творческая организация процесса воспитания и обучения.</w:t>
      </w:r>
    </w:p>
    <w:p w:rsidR="00B06F23" w:rsidRPr="00641A1D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t>Вариативность использования образовательного материала.</w:t>
      </w:r>
    </w:p>
    <w:p w:rsidR="00B06F23" w:rsidRPr="00641A1D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t>Уважительное отношение к результатам детского творчества.</w:t>
      </w:r>
    </w:p>
    <w:p w:rsidR="00B06F23" w:rsidRDefault="00B06F23" w:rsidP="003E723E">
      <w:pPr>
        <w:numPr>
          <w:ilvl w:val="0"/>
          <w:numId w:val="7"/>
        </w:numPr>
        <w:tabs>
          <w:tab w:val="clear" w:pos="810"/>
          <w:tab w:val="num" w:pos="0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41A1D">
        <w:rPr>
          <w:sz w:val="28"/>
          <w:szCs w:val="28"/>
        </w:rPr>
        <w:t>Обеспечение развития ребенка в процессе воспитания и обучения.</w:t>
      </w:r>
    </w:p>
    <w:p w:rsidR="00C53274" w:rsidRDefault="00C53274" w:rsidP="00C53274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</w:p>
    <w:p w:rsidR="00B06F23" w:rsidRPr="00033048" w:rsidRDefault="00B06F23" w:rsidP="00B06F23">
      <w:pPr>
        <w:pStyle w:val="a4"/>
        <w:tabs>
          <w:tab w:val="left" w:pos="709"/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3048">
        <w:rPr>
          <w:rFonts w:ascii="Times New Roman" w:hAnsi="Times New Roman" w:cs="Times New Roman"/>
          <w:i/>
          <w:sz w:val="28"/>
          <w:szCs w:val="28"/>
        </w:rPr>
        <w:t>Специфика коррекционных программ</w:t>
      </w:r>
    </w:p>
    <w:p w:rsidR="00A43306" w:rsidRDefault="004E6689" w:rsidP="006A5695">
      <w:pPr>
        <w:pStyle w:val="a4"/>
        <w:tabs>
          <w:tab w:val="left" w:pos="0"/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3048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AF2749">
        <w:rPr>
          <w:rFonts w:ascii="Times New Roman" w:hAnsi="Times New Roman" w:cs="Times New Roman"/>
          <w:sz w:val="28"/>
          <w:szCs w:val="28"/>
        </w:rPr>
        <w:t>«</w:t>
      </w:r>
      <w:r w:rsidR="0003304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53274">
        <w:rPr>
          <w:rFonts w:ascii="Times New Roman" w:hAnsi="Times New Roman" w:cs="Times New Roman"/>
          <w:sz w:val="28"/>
          <w:szCs w:val="28"/>
        </w:rPr>
        <w:t>к</w:t>
      </w:r>
      <w:r w:rsidR="00AF2749">
        <w:rPr>
          <w:rFonts w:ascii="Times New Roman" w:hAnsi="Times New Roman" w:cs="Times New Roman"/>
          <w:sz w:val="28"/>
          <w:szCs w:val="28"/>
        </w:rPr>
        <w:t>оррекционно-</w:t>
      </w:r>
      <w:r w:rsidR="00033048">
        <w:rPr>
          <w:rFonts w:ascii="Times New Roman" w:hAnsi="Times New Roman" w:cs="Times New Roman"/>
          <w:sz w:val="28"/>
          <w:szCs w:val="28"/>
        </w:rPr>
        <w:t>развивающей работы в логопед</w:t>
      </w:r>
      <w:r w:rsidR="00033048">
        <w:rPr>
          <w:rFonts w:ascii="Times New Roman" w:hAnsi="Times New Roman" w:cs="Times New Roman"/>
          <w:sz w:val="28"/>
          <w:szCs w:val="28"/>
        </w:rPr>
        <w:t>и</w:t>
      </w:r>
      <w:r w:rsidR="00033048">
        <w:rPr>
          <w:rFonts w:ascii="Times New Roman" w:hAnsi="Times New Roman" w:cs="Times New Roman"/>
          <w:sz w:val="28"/>
          <w:szCs w:val="28"/>
        </w:rPr>
        <w:t xml:space="preserve">ческой группе для детей с общим недоразвитием речи </w:t>
      </w:r>
      <w:r w:rsidR="00A43306">
        <w:rPr>
          <w:rFonts w:ascii="Times New Roman" w:hAnsi="Times New Roman" w:cs="Times New Roman"/>
          <w:sz w:val="28"/>
          <w:szCs w:val="28"/>
        </w:rPr>
        <w:t>(с 4 до 7 лет)</w:t>
      </w:r>
      <w:r w:rsidR="00AF2749">
        <w:rPr>
          <w:rFonts w:ascii="Times New Roman" w:hAnsi="Times New Roman" w:cs="Times New Roman"/>
          <w:sz w:val="28"/>
          <w:szCs w:val="28"/>
        </w:rPr>
        <w:t>» (</w:t>
      </w:r>
      <w:r w:rsidR="00A43306">
        <w:rPr>
          <w:rFonts w:ascii="Times New Roman" w:hAnsi="Times New Roman" w:cs="Times New Roman"/>
          <w:sz w:val="28"/>
          <w:szCs w:val="28"/>
        </w:rPr>
        <w:t>Н.В. Нищев</w:t>
      </w:r>
      <w:r w:rsidR="00AF2749">
        <w:rPr>
          <w:rFonts w:ascii="Times New Roman" w:hAnsi="Times New Roman" w:cs="Times New Roman"/>
          <w:sz w:val="28"/>
          <w:szCs w:val="28"/>
        </w:rPr>
        <w:t>а)</w:t>
      </w:r>
      <w:r w:rsidR="00A43306">
        <w:rPr>
          <w:rFonts w:ascii="Times New Roman" w:hAnsi="Times New Roman" w:cs="Times New Roman"/>
          <w:sz w:val="28"/>
          <w:szCs w:val="28"/>
        </w:rPr>
        <w:t xml:space="preserve"> </w:t>
      </w:r>
      <w:r w:rsidR="00033048">
        <w:rPr>
          <w:rFonts w:ascii="Times New Roman" w:hAnsi="Times New Roman" w:cs="Times New Roman"/>
          <w:sz w:val="28"/>
          <w:szCs w:val="28"/>
        </w:rPr>
        <w:t xml:space="preserve">является построение системы работы </w:t>
      </w:r>
      <w:r w:rsidR="00AF2749">
        <w:rPr>
          <w:rFonts w:ascii="Times New Roman" w:hAnsi="Times New Roman" w:cs="Times New Roman"/>
          <w:sz w:val="28"/>
          <w:szCs w:val="28"/>
        </w:rPr>
        <w:t xml:space="preserve">с детьми, имеющих </w:t>
      </w:r>
      <w:r w:rsidR="00033048">
        <w:rPr>
          <w:rFonts w:ascii="Times New Roman" w:hAnsi="Times New Roman" w:cs="Times New Roman"/>
          <w:sz w:val="28"/>
          <w:szCs w:val="28"/>
        </w:rPr>
        <w:t>речевы</w:t>
      </w:r>
      <w:r w:rsidR="00AF2749">
        <w:rPr>
          <w:rFonts w:ascii="Times New Roman" w:hAnsi="Times New Roman" w:cs="Times New Roman"/>
          <w:sz w:val="28"/>
          <w:szCs w:val="28"/>
        </w:rPr>
        <w:t>е</w:t>
      </w:r>
      <w:r w:rsidR="00033048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AF2749">
        <w:rPr>
          <w:rFonts w:ascii="Times New Roman" w:hAnsi="Times New Roman" w:cs="Times New Roman"/>
          <w:sz w:val="28"/>
          <w:szCs w:val="28"/>
        </w:rPr>
        <w:t xml:space="preserve">, на основе </w:t>
      </w:r>
      <w:r w:rsidR="00033048">
        <w:rPr>
          <w:rFonts w:ascii="Times New Roman" w:hAnsi="Times New Roman" w:cs="Times New Roman"/>
          <w:sz w:val="28"/>
          <w:szCs w:val="28"/>
        </w:rPr>
        <w:t>полно</w:t>
      </w:r>
      <w:r w:rsidR="00AF2749">
        <w:rPr>
          <w:rFonts w:ascii="Times New Roman" w:hAnsi="Times New Roman" w:cs="Times New Roman"/>
          <w:sz w:val="28"/>
          <w:szCs w:val="28"/>
        </w:rPr>
        <w:t>го</w:t>
      </w:r>
      <w:r w:rsidR="0003304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AF2749">
        <w:rPr>
          <w:rFonts w:ascii="Times New Roman" w:hAnsi="Times New Roman" w:cs="Times New Roman"/>
          <w:sz w:val="28"/>
          <w:szCs w:val="28"/>
        </w:rPr>
        <w:t>я</w:t>
      </w:r>
      <w:r w:rsidR="00033048">
        <w:rPr>
          <w:rFonts w:ascii="Times New Roman" w:hAnsi="Times New Roman" w:cs="Times New Roman"/>
          <w:sz w:val="28"/>
          <w:szCs w:val="28"/>
        </w:rPr>
        <w:t xml:space="preserve"> и преемственност</w:t>
      </w:r>
      <w:r w:rsidR="00AF2749">
        <w:rPr>
          <w:rFonts w:ascii="Times New Roman" w:hAnsi="Times New Roman" w:cs="Times New Roman"/>
          <w:sz w:val="28"/>
          <w:szCs w:val="28"/>
        </w:rPr>
        <w:t>и</w:t>
      </w:r>
      <w:r w:rsidR="00033048">
        <w:rPr>
          <w:rFonts w:ascii="Times New Roman" w:hAnsi="Times New Roman" w:cs="Times New Roman"/>
          <w:sz w:val="28"/>
          <w:szCs w:val="28"/>
        </w:rPr>
        <w:t xml:space="preserve"> действий всех специалистов д</w:t>
      </w:r>
      <w:r w:rsidR="00033048">
        <w:rPr>
          <w:rFonts w:ascii="Times New Roman" w:hAnsi="Times New Roman" w:cs="Times New Roman"/>
          <w:sz w:val="28"/>
          <w:szCs w:val="28"/>
        </w:rPr>
        <w:t>о</w:t>
      </w:r>
      <w:r w:rsidR="00033048">
        <w:rPr>
          <w:rFonts w:ascii="Times New Roman" w:hAnsi="Times New Roman" w:cs="Times New Roman"/>
          <w:sz w:val="28"/>
          <w:szCs w:val="28"/>
        </w:rPr>
        <w:t>школьного учреждения и родителей</w:t>
      </w:r>
      <w:r w:rsidR="00AF2749">
        <w:rPr>
          <w:rFonts w:ascii="Times New Roman" w:hAnsi="Times New Roman" w:cs="Times New Roman"/>
          <w:sz w:val="28"/>
          <w:szCs w:val="28"/>
        </w:rPr>
        <w:t>.</w:t>
      </w:r>
      <w:r w:rsidR="00B170B0">
        <w:rPr>
          <w:rFonts w:ascii="Times New Roman" w:hAnsi="Times New Roman" w:cs="Times New Roman"/>
          <w:sz w:val="28"/>
          <w:szCs w:val="28"/>
        </w:rPr>
        <w:t xml:space="preserve"> </w:t>
      </w:r>
      <w:r w:rsidR="00A43306">
        <w:rPr>
          <w:rFonts w:ascii="Times New Roman" w:hAnsi="Times New Roman" w:cs="Times New Roman"/>
          <w:sz w:val="28"/>
          <w:szCs w:val="28"/>
        </w:rPr>
        <w:t>Программа позволяет обеспечить развивающее обучение дошкольников, развитие интеллектуально</w:t>
      </w:r>
      <w:r w:rsidR="00AF2749">
        <w:rPr>
          <w:rFonts w:ascii="Times New Roman" w:hAnsi="Times New Roman" w:cs="Times New Roman"/>
          <w:sz w:val="28"/>
          <w:szCs w:val="28"/>
        </w:rPr>
        <w:t>-</w:t>
      </w:r>
      <w:r w:rsidR="00A43306">
        <w:rPr>
          <w:rFonts w:ascii="Times New Roman" w:hAnsi="Times New Roman" w:cs="Times New Roman"/>
          <w:sz w:val="28"/>
          <w:szCs w:val="28"/>
        </w:rPr>
        <w:t>волевых качеств, дает возмо</w:t>
      </w:r>
      <w:r w:rsidR="00A43306">
        <w:rPr>
          <w:rFonts w:ascii="Times New Roman" w:hAnsi="Times New Roman" w:cs="Times New Roman"/>
          <w:sz w:val="28"/>
          <w:szCs w:val="28"/>
        </w:rPr>
        <w:t>ж</w:t>
      </w:r>
      <w:r w:rsidR="00A43306">
        <w:rPr>
          <w:rFonts w:ascii="Times New Roman" w:hAnsi="Times New Roman" w:cs="Times New Roman"/>
          <w:sz w:val="28"/>
          <w:szCs w:val="28"/>
        </w:rPr>
        <w:t>ность сформировать у детей все психические процессы и такие личностные кач</w:t>
      </w:r>
      <w:r w:rsidR="00A4330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ства, как кр</w:t>
      </w:r>
      <w:r w:rsidR="00A43306">
        <w:rPr>
          <w:rFonts w:ascii="Times New Roman" w:hAnsi="Times New Roman" w:cs="Times New Roman"/>
          <w:sz w:val="28"/>
          <w:szCs w:val="28"/>
        </w:rPr>
        <w:t>еативность</w:t>
      </w:r>
      <w:r>
        <w:rPr>
          <w:rFonts w:ascii="Times New Roman" w:hAnsi="Times New Roman" w:cs="Times New Roman"/>
          <w:sz w:val="28"/>
          <w:szCs w:val="28"/>
        </w:rPr>
        <w:t>, любознательность, инициативность, ответственность,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стоятельность. Основной задачей </w:t>
      </w:r>
      <w:r w:rsidR="00AF274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является овладение детьми самосто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тельной, связной, грамматически правильной речью и навыками речевого общения, фонетической системой русского языка, элементами грамоты, что формирует гото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ность к обучению в школе.</w:t>
      </w:r>
    </w:p>
    <w:p w:rsidR="00B06F23" w:rsidRDefault="00E52907" w:rsidP="00E52907">
      <w:pPr>
        <w:spacing w:line="360" w:lineRule="auto"/>
        <w:ind w:firstLine="567"/>
        <w:jc w:val="both"/>
        <w:rPr>
          <w:sz w:val="28"/>
          <w:szCs w:val="28"/>
        </w:rPr>
      </w:pPr>
      <w:r w:rsidRPr="00D0620A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«Устойчивая</w:t>
      </w:r>
      <w:r w:rsidRPr="00D0620A">
        <w:rPr>
          <w:sz w:val="28"/>
          <w:szCs w:val="28"/>
        </w:rPr>
        <w:t xml:space="preserve"> нормализации речи</w:t>
      </w:r>
      <w:r>
        <w:rPr>
          <w:sz w:val="28"/>
          <w:szCs w:val="28"/>
        </w:rPr>
        <w:t>, основанная на синхронизации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чи с движениями пальцев ведущей руки  у</w:t>
      </w:r>
      <w:r w:rsidRPr="00D0620A">
        <w:rPr>
          <w:sz w:val="28"/>
          <w:szCs w:val="28"/>
        </w:rPr>
        <w:t xml:space="preserve"> заикающихся дошкольни</w:t>
      </w:r>
      <w:r>
        <w:rPr>
          <w:sz w:val="28"/>
          <w:szCs w:val="28"/>
        </w:rPr>
        <w:t>ков»</w:t>
      </w:r>
      <w:r w:rsidRPr="00D0620A">
        <w:rPr>
          <w:sz w:val="28"/>
          <w:szCs w:val="28"/>
        </w:rPr>
        <w:t xml:space="preserve"> Л.А. </w:t>
      </w:r>
      <w:proofErr w:type="spellStart"/>
      <w:r w:rsidRPr="00D0620A">
        <w:rPr>
          <w:sz w:val="28"/>
          <w:szCs w:val="28"/>
        </w:rPr>
        <w:t>Белик</w:t>
      </w:r>
      <w:proofErr w:type="spellEnd"/>
      <w:r w:rsidRPr="00D0620A">
        <w:rPr>
          <w:sz w:val="28"/>
          <w:szCs w:val="28"/>
        </w:rPr>
        <w:t>, А.Э. Ракитина</w:t>
      </w:r>
      <w:r w:rsidR="003B015A">
        <w:rPr>
          <w:color w:val="FF0000"/>
          <w:sz w:val="28"/>
          <w:szCs w:val="28"/>
        </w:rPr>
        <w:t xml:space="preserve"> </w:t>
      </w:r>
      <w:r w:rsidR="003B015A">
        <w:rPr>
          <w:sz w:val="28"/>
          <w:szCs w:val="28"/>
        </w:rPr>
        <w:t>построена на</w:t>
      </w:r>
      <w:r w:rsidR="00EB7E2F">
        <w:rPr>
          <w:sz w:val="28"/>
          <w:szCs w:val="28"/>
        </w:rPr>
        <w:t xml:space="preserve"> основе</w:t>
      </w:r>
      <w:r w:rsidR="003B015A">
        <w:rPr>
          <w:sz w:val="28"/>
          <w:szCs w:val="28"/>
        </w:rPr>
        <w:t xml:space="preserve"> методик</w:t>
      </w:r>
      <w:r w:rsidR="00EB7E2F">
        <w:rPr>
          <w:sz w:val="28"/>
          <w:szCs w:val="28"/>
        </w:rPr>
        <w:t>и</w:t>
      </w:r>
      <w:r w:rsidR="003B015A">
        <w:rPr>
          <w:sz w:val="28"/>
          <w:szCs w:val="28"/>
        </w:rPr>
        <w:t xml:space="preserve"> Л.З</w:t>
      </w:r>
      <w:r w:rsidR="001243D3">
        <w:rPr>
          <w:sz w:val="28"/>
          <w:szCs w:val="28"/>
        </w:rPr>
        <w:t>.</w:t>
      </w:r>
      <w:r w:rsidR="003B015A">
        <w:rPr>
          <w:sz w:val="28"/>
          <w:szCs w:val="28"/>
        </w:rPr>
        <w:t xml:space="preserve"> Андроновой</w:t>
      </w:r>
      <w:r w:rsidR="00AF2749">
        <w:rPr>
          <w:sz w:val="28"/>
          <w:szCs w:val="28"/>
        </w:rPr>
        <w:t>-</w:t>
      </w:r>
      <w:r w:rsidR="003B015A">
        <w:rPr>
          <w:sz w:val="28"/>
          <w:szCs w:val="28"/>
        </w:rPr>
        <w:t>Арутюнян, о</w:t>
      </w:r>
      <w:r w:rsidR="003B015A" w:rsidRPr="003B015A">
        <w:rPr>
          <w:sz w:val="28"/>
          <w:szCs w:val="28"/>
        </w:rPr>
        <w:t>собе</w:t>
      </w:r>
      <w:r w:rsidR="003B015A" w:rsidRPr="003B015A">
        <w:rPr>
          <w:sz w:val="28"/>
          <w:szCs w:val="28"/>
        </w:rPr>
        <w:t>н</w:t>
      </w:r>
      <w:r w:rsidR="003B015A" w:rsidRPr="003B015A">
        <w:rPr>
          <w:sz w:val="28"/>
          <w:szCs w:val="28"/>
        </w:rPr>
        <w:t xml:space="preserve">ностью </w:t>
      </w:r>
      <w:r w:rsidR="003B015A">
        <w:rPr>
          <w:sz w:val="28"/>
          <w:szCs w:val="28"/>
        </w:rPr>
        <w:t xml:space="preserve"> которой </w:t>
      </w:r>
      <w:r w:rsidR="003B015A" w:rsidRPr="003B015A">
        <w:rPr>
          <w:sz w:val="28"/>
          <w:szCs w:val="28"/>
        </w:rPr>
        <w:t xml:space="preserve">является синхронизация речи с движениями пальцев ведущей руки, определяющими </w:t>
      </w:r>
      <w:r w:rsidR="00EB7E2F" w:rsidRPr="003B015A">
        <w:rPr>
          <w:sz w:val="28"/>
          <w:szCs w:val="28"/>
        </w:rPr>
        <w:t>ритмико-интонационный</w:t>
      </w:r>
      <w:r w:rsidR="003B015A" w:rsidRPr="003B015A">
        <w:rPr>
          <w:sz w:val="28"/>
          <w:szCs w:val="28"/>
        </w:rPr>
        <w:t xml:space="preserve"> рисунок фразы</w:t>
      </w:r>
      <w:r w:rsidR="003B015A">
        <w:rPr>
          <w:sz w:val="28"/>
          <w:szCs w:val="28"/>
        </w:rPr>
        <w:t>.</w:t>
      </w:r>
    </w:p>
    <w:p w:rsidR="00EB7E2F" w:rsidRDefault="00EB7E2F" w:rsidP="00E5290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направления, способствующие реализации программы: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Работа над мышечным расслаблением и воспитанием ощущения споко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ствия во время речи.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Работа над голосом.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руки к речи. Синхронизация речи с движениями пальцев вед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щей руки.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тренировки.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Работа с выпускниками групп.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Развитие связной речи.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Обучение грамоте.</w:t>
      </w:r>
    </w:p>
    <w:p w:rsidR="00EB7E2F" w:rsidRDefault="00EB7E2F" w:rsidP="003E723E">
      <w:pPr>
        <w:numPr>
          <w:ilvl w:val="0"/>
          <w:numId w:val="8"/>
        </w:numPr>
        <w:tabs>
          <w:tab w:val="clear" w:pos="1287"/>
          <w:tab w:val="num" w:pos="0"/>
          <w:tab w:val="left" w:pos="1000"/>
        </w:tabs>
        <w:spacing w:line="360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Коррекция звукопроизношения.</w:t>
      </w:r>
    </w:p>
    <w:p w:rsidR="00721923" w:rsidRDefault="00721923" w:rsidP="005659FA">
      <w:pPr>
        <w:pStyle w:val="a4"/>
        <w:tabs>
          <w:tab w:val="left" w:pos="709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5648" w:rsidRDefault="005659FA" w:rsidP="005659FA">
      <w:pPr>
        <w:pStyle w:val="a4"/>
        <w:tabs>
          <w:tab w:val="left" w:pos="709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9FA">
        <w:rPr>
          <w:rFonts w:ascii="Times New Roman" w:hAnsi="Times New Roman" w:cs="Times New Roman"/>
          <w:sz w:val="28"/>
          <w:szCs w:val="28"/>
        </w:rPr>
        <w:t>Вышепер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59FA">
        <w:rPr>
          <w:rFonts w:ascii="Times New Roman" w:hAnsi="Times New Roman" w:cs="Times New Roman"/>
          <w:sz w:val="28"/>
          <w:szCs w:val="28"/>
        </w:rPr>
        <w:t>численные програм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659FA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соотнесены с федеральными государственн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требованиями  к структуре основной общеобразовательной программы дошкол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(приказ Министерства образования и науки РФ от 23 ноября 2009г. № 655 «Об утверждении и введении в действие федеральных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требований к структуре основной общеобразовательной программы дошкол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образования»).</w:t>
      </w:r>
    </w:p>
    <w:p w:rsidR="00721923" w:rsidRPr="005659FA" w:rsidRDefault="00721923" w:rsidP="005659FA">
      <w:pPr>
        <w:pStyle w:val="a4"/>
        <w:tabs>
          <w:tab w:val="left" w:pos="709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1A6D" w:rsidRPr="008A74FA" w:rsidRDefault="00F91A6D" w:rsidP="00AF2749">
      <w:pPr>
        <w:pStyle w:val="a4"/>
        <w:tabs>
          <w:tab w:val="left" w:pos="709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74FA">
        <w:rPr>
          <w:rFonts w:ascii="Times New Roman" w:hAnsi="Times New Roman" w:cs="Times New Roman"/>
          <w:i/>
          <w:sz w:val="28"/>
          <w:szCs w:val="28"/>
        </w:rPr>
        <w:t>Организ</w:t>
      </w:r>
      <w:r w:rsidR="00B170B0">
        <w:rPr>
          <w:rFonts w:ascii="Times New Roman" w:hAnsi="Times New Roman" w:cs="Times New Roman"/>
          <w:i/>
          <w:sz w:val="28"/>
          <w:szCs w:val="28"/>
        </w:rPr>
        <w:t>ация санитарно-гигиенических, пр</w:t>
      </w:r>
      <w:r w:rsidRPr="008A74FA">
        <w:rPr>
          <w:rFonts w:ascii="Times New Roman" w:hAnsi="Times New Roman" w:cs="Times New Roman"/>
          <w:i/>
          <w:sz w:val="28"/>
          <w:szCs w:val="28"/>
        </w:rPr>
        <w:t>офилактических и оздоровительных мероприятий и процедур</w:t>
      </w:r>
    </w:p>
    <w:p w:rsidR="00F91A6D" w:rsidRDefault="00F91A6D" w:rsidP="00F91A6D">
      <w:pPr>
        <w:pStyle w:val="21"/>
        <w:tabs>
          <w:tab w:val="left" w:pos="0"/>
        </w:tabs>
        <w:ind w:firstLine="567"/>
      </w:pPr>
      <w:r>
        <w:t>В дошкольном учреждении разработан комплекс средств и мероприятий, направленный на укрепление психофизического и психологического здоровья  детей: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r>
        <w:t>обеспечение здорового ритма жизни (щадящий режим в период адаптации, гибкий режим);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proofErr w:type="gramStart"/>
      <w:r>
        <w:t xml:space="preserve">физические упражнения (утренняя гимнастика, физкультурные занятия, подвижные игры, спортивные игры, гимнастики: дыхательная, артикуляционная, зрительная, физкультурные минутки, самостоятельная двигательная  активность детей, самомассаж, </w:t>
      </w:r>
      <w:proofErr w:type="spellStart"/>
      <w:r>
        <w:t>фитобол</w:t>
      </w:r>
      <w:proofErr w:type="spellEnd"/>
      <w:r>
        <w:t xml:space="preserve">, аэробика, </w:t>
      </w:r>
      <w:proofErr w:type="spellStart"/>
      <w:r>
        <w:t>игропластика</w:t>
      </w:r>
      <w:proofErr w:type="spellEnd"/>
      <w:r>
        <w:t>, речь с движением);</w:t>
      </w:r>
      <w:proofErr w:type="gramEnd"/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r>
        <w:t xml:space="preserve">гигиенические и водные процедуры (умывание, мытье рук,  </w:t>
      </w:r>
      <w:r w:rsidR="00AF2749">
        <w:t xml:space="preserve">ног (в летний оздоровительный период), </w:t>
      </w:r>
      <w:r>
        <w:t>игры с водой);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proofErr w:type="gramStart"/>
      <w:r>
        <w:lastRenderedPageBreak/>
        <w:t>свето-воздушные</w:t>
      </w:r>
      <w:proofErr w:type="gramEnd"/>
      <w:r>
        <w:t xml:space="preserve"> ванны (проветривание помещений, прогулки на свежем воздухе, прием детей на улице, обеспечение температурного режима);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r>
        <w:t>активный отдых (спортивные развлечения, праздники, дни здоровья, туристический слет, пешие прогулки);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r>
        <w:t>закаливание (общеразвивающие упражнения, контрастное закаливание, ходьба по «тропе здоровья», обливание рук до локтя прохладной водой, дыхательная гимнастика);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r>
        <w:t>музыкальная терапия (музыкальное сопровождение режимных моментов, утренней гимнастики, фрагментов занятий, развлечений и праздников);</w:t>
      </w:r>
    </w:p>
    <w:p w:rsidR="00F91A6D" w:rsidRDefault="00F91A6D" w:rsidP="003E723E">
      <w:pPr>
        <w:pStyle w:val="21"/>
        <w:numPr>
          <w:ilvl w:val="0"/>
          <w:numId w:val="2"/>
        </w:numPr>
        <w:tabs>
          <w:tab w:val="num" w:pos="0"/>
        </w:tabs>
        <w:ind w:left="0" w:firstLine="567"/>
      </w:pPr>
      <w:r>
        <w:t>психогимнастика (игры и упражнения на развитие эмоциональной сферы, игры и упражнения на снятие отрицательных эмоций).</w:t>
      </w:r>
    </w:p>
    <w:p w:rsidR="00641A1D" w:rsidRPr="0031339C" w:rsidRDefault="00641A1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6F374F" w:rsidRPr="0031339C" w:rsidRDefault="006F374F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04ED" w:rsidRPr="0031339C" w:rsidRDefault="00B304ED" w:rsidP="00641A1D">
      <w:pPr>
        <w:tabs>
          <w:tab w:val="left" w:pos="284"/>
        </w:tabs>
        <w:jc w:val="both"/>
        <w:rPr>
          <w:color w:val="C00000"/>
          <w:sz w:val="24"/>
          <w:szCs w:val="24"/>
        </w:rPr>
      </w:pPr>
    </w:p>
    <w:p w:rsidR="00B375A3" w:rsidRPr="00641A1D" w:rsidRDefault="00B375A3" w:rsidP="00641A1D">
      <w:pPr>
        <w:tabs>
          <w:tab w:val="left" w:pos="284"/>
        </w:tabs>
        <w:jc w:val="both"/>
        <w:rPr>
          <w:rStyle w:val="ae"/>
          <w:sz w:val="28"/>
          <w:szCs w:val="28"/>
        </w:rPr>
      </w:pPr>
      <w:r w:rsidRPr="00641A1D">
        <w:rPr>
          <w:rStyle w:val="ae"/>
          <w:sz w:val="28"/>
          <w:szCs w:val="28"/>
        </w:rPr>
        <w:lastRenderedPageBreak/>
        <w:t>Условия осуществления образовательного процесса</w:t>
      </w:r>
    </w:p>
    <w:p w:rsidR="00B375A3" w:rsidRPr="006241D6" w:rsidRDefault="00B375A3" w:rsidP="00B375A3">
      <w:pPr>
        <w:jc w:val="both"/>
        <w:rPr>
          <w:i/>
          <w:color w:val="4F81BD"/>
          <w:sz w:val="28"/>
          <w:szCs w:val="28"/>
        </w:rPr>
      </w:pPr>
    </w:p>
    <w:p w:rsidR="00B375A3" w:rsidRDefault="00B375A3" w:rsidP="00AF2749">
      <w:pPr>
        <w:spacing w:line="360" w:lineRule="auto"/>
        <w:ind w:firstLine="600"/>
        <w:jc w:val="both"/>
        <w:rPr>
          <w:i/>
          <w:sz w:val="28"/>
          <w:szCs w:val="28"/>
        </w:rPr>
      </w:pPr>
      <w:r w:rsidRPr="008A74FA">
        <w:rPr>
          <w:i/>
          <w:sz w:val="28"/>
          <w:szCs w:val="28"/>
        </w:rPr>
        <w:t>Данные по получаемому бюджетному финансированию, привлеченным вн</w:t>
      </w:r>
      <w:r w:rsidRPr="008A74FA">
        <w:rPr>
          <w:i/>
          <w:sz w:val="28"/>
          <w:szCs w:val="28"/>
        </w:rPr>
        <w:t>е</w:t>
      </w:r>
      <w:r w:rsidRPr="008A74FA">
        <w:rPr>
          <w:i/>
          <w:sz w:val="28"/>
          <w:szCs w:val="28"/>
        </w:rPr>
        <w:t>бюджетным средствами</w:t>
      </w:r>
    </w:p>
    <w:p w:rsidR="00AF2749" w:rsidRPr="008A74FA" w:rsidRDefault="00AF2749" w:rsidP="00B375A3">
      <w:pPr>
        <w:jc w:val="both"/>
        <w:rPr>
          <w:i/>
          <w:sz w:val="28"/>
          <w:szCs w:val="28"/>
        </w:rPr>
      </w:pPr>
    </w:p>
    <w:p w:rsidR="008A74FA" w:rsidRPr="00AF2749" w:rsidRDefault="001243D3" w:rsidP="008A74FA">
      <w:pPr>
        <w:pStyle w:val="21"/>
        <w:tabs>
          <w:tab w:val="left" w:pos="0"/>
        </w:tabs>
        <w:ind w:firstLine="567"/>
        <w:rPr>
          <w:color w:val="auto"/>
          <w:szCs w:val="28"/>
        </w:rPr>
      </w:pPr>
      <w:r>
        <w:rPr>
          <w:color w:val="auto"/>
          <w:szCs w:val="28"/>
        </w:rPr>
        <w:t>В 2011</w:t>
      </w:r>
      <w:r w:rsidR="00B170B0" w:rsidRPr="00B170B0">
        <w:rPr>
          <w:color w:val="auto"/>
          <w:szCs w:val="28"/>
        </w:rPr>
        <w:t>-201</w:t>
      </w:r>
      <w:r>
        <w:rPr>
          <w:color w:val="auto"/>
          <w:szCs w:val="28"/>
        </w:rPr>
        <w:t>2</w:t>
      </w:r>
      <w:r w:rsidR="00B170B0" w:rsidRPr="00B170B0">
        <w:rPr>
          <w:color w:val="auto"/>
          <w:szCs w:val="28"/>
        </w:rPr>
        <w:t xml:space="preserve"> учебном году в дошкольном учреждении проведена работа по улучшению материально-технической базы. </w:t>
      </w:r>
      <w:r w:rsidR="008A74FA" w:rsidRPr="00B170B0">
        <w:rPr>
          <w:color w:val="auto"/>
          <w:szCs w:val="28"/>
        </w:rPr>
        <w:t xml:space="preserve">Из данных, приведенных в таблице </w:t>
      </w:r>
      <w:r w:rsidR="00AF2749">
        <w:rPr>
          <w:color w:val="auto"/>
          <w:szCs w:val="28"/>
        </w:rPr>
        <w:t>2</w:t>
      </w:r>
      <w:r w:rsidR="008A74FA" w:rsidRPr="00B170B0">
        <w:rPr>
          <w:color w:val="auto"/>
          <w:szCs w:val="28"/>
        </w:rPr>
        <w:t xml:space="preserve"> видно, что</w:t>
      </w:r>
      <w:r w:rsidR="00B170B0" w:rsidRPr="00B170B0">
        <w:rPr>
          <w:color w:val="auto"/>
          <w:szCs w:val="28"/>
        </w:rPr>
        <w:t xml:space="preserve"> для качественной организации жизнедеятельности и развития детей, для работы персонала созданы необходимые условия. </w:t>
      </w:r>
      <w:r w:rsidR="008A74FA" w:rsidRPr="00B170B0">
        <w:rPr>
          <w:color w:val="auto"/>
          <w:szCs w:val="28"/>
        </w:rPr>
        <w:t>Финансирование производилось как за счет бюджетных, так и внебюджетных средств.</w:t>
      </w:r>
    </w:p>
    <w:p w:rsidR="008A74FA" w:rsidRPr="00D10E55" w:rsidRDefault="008A74FA" w:rsidP="008A74FA">
      <w:pPr>
        <w:pStyle w:val="21"/>
        <w:tabs>
          <w:tab w:val="left" w:pos="6160"/>
        </w:tabs>
        <w:jc w:val="right"/>
        <w:rPr>
          <w:i/>
          <w:color w:val="auto"/>
          <w:sz w:val="20"/>
          <w:szCs w:val="20"/>
        </w:rPr>
      </w:pPr>
      <w:r w:rsidRPr="00D10E55">
        <w:rPr>
          <w:i/>
          <w:color w:val="auto"/>
          <w:sz w:val="20"/>
          <w:szCs w:val="20"/>
        </w:rPr>
        <w:t xml:space="preserve">Таблица </w:t>
      </w:r>
      <w:r w:rsidR="00AF2749" w:rsidRPr="00D10E55">
        <w:rPr>
          <w:i/>
          <w:color w:val="auto"/>
          <w:sz w:val="20"/>
          <w:szCs w:val="20"/>
        </w:rPr>
        <w:t>2</w:t>
      </w:r>
    </w:p>
    <w:p w:rsidR="008A74FA" w:rsidRPr="00CD0972" w:rsidRDefault="008A74FA" w:rsidP="008A74FA">
      <w:pPr>
        <w:pStyle w:val="21"/>
        <w:tabs>
          <w:tab w:val="left" w:pos="0"/>
        </w:tabs>
        <w:jc w:val="center"/>
        <w:rPr>
          <w:b/>
          <w:bCs/>
          <w:color w:val="auto"/>
          <w:sz w:val="24"/>
        </w:rPr>
      </w:pPr>
      <w:r w:rsidRPr="00CD0972">
        <w:rPr>
          <w:b/>
          <w:bCs/>
          <w:color w:val="auto"/>
          <w:sz w:val="24"/>
        </w:rPr>
        <w:t>Пополнения материально-технического обеспечения</w:t>
      </w:r>
    </w:p>
    <w:p w:rsidR="008A74FA" w:rsidRPr="00CD0972" w:rsidRDefault="008A74FA" w:rsidP="008A74FA">
      <w:pPr>
        <w:pStyle w:val="21"/>
        <w:tabs>
          <w:tab w:val="left" w:pos="6160"/>
        </w:tabs>
        <w:jc w:val="center"/>
        <w:rPr>
          <w:b/>
          <w:color w:val="auto"/>
          <w:sz w:val="24"/>
        </w:rPr>
      </w:pPr>
      <w:r w:rsidRPr="00CD0972">
        <w:rPr>
          <w:color w:val="auto"/>
          <w:sz w:val="24"/>
        </w:rPr>
        <w:t>з</w:t>
      </w:r>
      <w:r w:rsidR="00B170B0" w:rsidRPr="00CD0972">
        <w:rPr>
          <w:b/>
          <w:color w:val="auto"/>
          <w:sz w:val="24"/>
        </w:rPr>
        <w:t>а период 201</w:t>
      </w:r>
      <w:r w:rsidR="001243D3">
        <w:rPr>
          <w:b/>
          <w:color w:val="auto"/>
          <w:sz w:val="24"/>
        </w:rPr>
        <w:t>1</w:t>
      </w:r>
      <w:r w:rsidR="00A75195" w:rsidRPr="00CD0972">
        <w:rPr>
          <w:b/>
          <w:color w:val="auto"/>
          <w:sz w:val="24"/>
        </w:rPr>
        <w:t xml:space="preserve"> </w:t>
      </w:r>
      <w:r w:rsidRPr="00CD0972">
        <w:rPr>
          <w:b/>
          <w:color w:val="auto"/>
          <w:sz w:val="24"/>
        </w:rPr>
        <w:t>-20</w:t>
      </w:r>
      <w:r w:rsidR="00B170B0" w:rsidRPr="00CD0972">
        <w:rPr>
          <w:b/>
          <w:color w:val="auto"/>
          <w:sz w:val="24"/>
        </w:rPr>
        <w:t>1</w:t>
      </w:r>
      <w:r w:rsidR="001243D3">
        <w:rPr>
          <w:b/>
          <w:color w:val="auto"/>
          <w:sz w:val="24"/>
        </w:rPr>
        <w:t>2</w:t>
      </w:r>
      <w:r w:rsidRPr="00CD0972">
        <w:rPr>
          <w:b/>
          <w:color w:val="auto"/>
          <w:sz w:val="24"/>
        </w:rPr>
        <w:t>г.г.</w:t>
      </w:r>
    </w:p>
    <w:tbl>
      <w:tblPr>
        <w:tblStyle w:val="-1"/>
        <w:tblW w:w="10314" w:type="dxa"/>
        <w:tblLayout w:type="fixed"/>
        <w:tblLook w:val="04A0" w:firstRow="1" w:lastRow="0" w:firstColumn="1" w:lastColumn="0" w:noHBand="0" w:noVBand="1"/>
      </w:tblPr>
      <w:tblGrid>
        <w:gridCol w:w="652"/>
        <w:gridCol w:w="2575"/>
        <w:gridCol w:w="851"/>
        <w:gridCol w:w="1417"/>
        <w:gridCol w:w="1560"/>
        <w:gridCol w:w="1842"/>
        <w:gridCol w:w="1417"/>
      </w:tblGrid>
      <w:tr w:rsidR="00DF4F33" w:rsidRPr="00DF4F33" w:rsidTr="00DD26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hideMark/>
          </w:tcPr>
          <w:p w:rsidR="00DF4F33" w:rsidRPr="008E6FA7" w:rsidRDefault="00DF4F33" w:rsidP="00DF4F33">
            <w:pPr>
              <w:jc w:val="center"/>
              <w:rPr>
                <w:b w:val="0"/>
              </w:rPr>
            </w:pPr>
            <w:r w:rsidRPr="008E6FA7">
              <w:rPr>
                <w:b w:val="0"/>
              </w:rPr>
              <w:t xml:space="preserve">№ </w:t>
            </w:r>
            <w:proofErr w:type="gramStart"/>
            <w:r w:rsidRPr="008E6FA7">
              <w:rPr>
                <w:b w:val="0"/>
              </w:rPr>
              <w:t>п</w:t>
            </w:r>
            <w:proofErr w:type="gramEnd"/>
            <w:r w:rsidRPr="008E6FA7">
              <w:rPr>
                <w:b w:val="0"/>
              </w:rPr>
              <w:t>/п</w:t>
            </w:r>
          </w:p>
        </w:tc>
        <w:tc>
          <w:tcPr>
            <w:tcW w:w="2575" w:type="dxa"/>
            <w:hideMark/>
          </w:tcPr>
          <w:p w:rsidR="00DF4F33" w:rsidRPr="008E6FA7" w:rsidRDefault="00DF4F33" w:rsidP="00DF4F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E6FA7">
              <w:rPr>
                <w:b w:val="0"/>
              </w:rPr>
              <w:t>Марка оборудования</w:t>
            </w:r>
          </w:p>
        </w:tc>
        <w:tc>
          <w:tcPr>
            <w:tcW w:w="851" w:type="dxa"/>
            <w:hideMark/>
          </w:tcPr>
          <w:p w:rsidR="00DF4F33" w:rsidRPr="008E6FA7" w:rsidRDefault="00DF4F33" w:rsidP="00DF4F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E6FA7">
              <w:rPr>
                <w:b w:val="0"/>
              </w:rPr>
              <w:t>Кол</w:t>
            </w:r>
            <w:r w:rsidRPr="008E6FA7">
              <w:rPr>
                <w:b w:val="0"/>
              </w:rPr>
              <w:t>и</w:t>
            </w:r>
            <w:r w:rsidRPr="008E6FA7">
              <w:rPr>
                <w:b w:val="0"/>
              </w:rPr>
              <w:t>чество</w:t>
            </w:r>
          </w:p>
        </w:tc>
        <w:tc>
          <w:tcPr>
            <w:tcW w:w="1417" w:type="dxa"/>
            <w:hideMark/>
          </w:tcPr>
          <w:p w:rsidR="00DF4F33" w:rsidRPr="008E6FA7" w:rsidRDefault="00DF4F33" w:rsidP="005027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spellStart"/>
            <w:r w:rsidRPr="008E6FA7">
              <w:rPr>
                <w:b w:val="0"/>
              </w:rPr>
              <w:t>Стоимо</w:t>
            </w:r>
            <w:r w:rsidRPr="008E6FA7">
              <w:rPr>
                <w:b w:val="0"/>
              </w:rPr>
              <w:t>и</w:t>
            </w:r>
            <w:r w:rsidRPr="008E6FA7">
              <w:rPr>
                <w:b w:val="0"/>
              </w:rPr>
              <w:t>мость</w:t>
            </w:r>
            <w:proofErr w:type="spellEnd"/>
            <w:r w:rsidRPr="008E6FA7">
              <w:rPr>
                <w:b w:val="0"/>
              </w:rPr>
              <w:t xml:space="preserve"> (</w:t>
            </w:r>
            <w:proofErr w:type="spellStart"/>
            <w:r w:rsidRPr="008E6FA7">
              <w:rPr>
                <w:b w:val="0"/>
              </w:rPr>
              <w:t>руб</w:t>
            </w:r>
            <w:proofErr w:type="spellEnd"/>
            <w:r w:rsidRPr="008E6FA7">
              <w:rPr>
                <w:b w:val="0"/>
              </w:rPr>
              <w:t>)</w:t>
            </w:r>
          </w:p>
        </w:tc>
        <w:tc>
          <w:tcPr>
            <w:tcW w:w="1560" w:type="dxa"/>
            <w:hideMark/>
          </w:tcPr>
          <w:p w:rsidR="00DF4F33" w:rsidRPr="008E6FA7" w:rsidRDefault="00DF4F33" w:rsidP="005027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E6FA7">
              <w:rPr>
                <w:b w:val="0"/>
              </w:rPr>
              <w:t>В рамках чего приобретено или планируе</w:t>
            </w:r>
            <w:r w:rsidRPr="008E6FA7">
              <w:rPr>
                <w:b w:val="0"/>
              </w:rPr>
              <w:t>т</w:t>
            </w:r>
            <w:r w:rsidRPr="008E6FA7">
              <w:rPr>
                <w:b w:val="0"/>
              </w:rPr>
              <w:t>ся приобрести (МК, договор до 100 тыс.)</w:t>
            </w:r>
          </w:p>
        </w:tc>
        <w:tc>
          <w:tcPr>
            <w:tcW w:w="1842" w:type="dxa"/>
            <w:hideMark/>
          </w:tcPr>
          <w:p w:rsidR="00DF4F33" w:rsidRPr="008E6FA7" w:rsidRDefault="00DF4F33" w:rsidP="005027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E6FA7">
              <w:rPr>
                <w:b w:val="0"/>
              </w:rPr>
              <w:t>Источник фина</w:t>
            </w:r>
            <w:r w:rsidRPr="008E6FA7">
              <w:rPr>
                <w:b w:val="0"/>
              </w:rPr>
              <w:t>н</w:t>
            </w:r>
            <w:r w:rsidRPr="008E6FA7">
              <w:rPr>
                <w:b w:val="0"/>
              </w:rPr>
              <w:t>сирования</w:t>
            </w:r>
            <w:r w:rsidR="00502738" w:rsidRPr="008E6FA7">
              <w:rPr>
                <w:b w:val="0"/>
              </w:rPr>
              <w:t xml:space="preserve"> </w:t>
            </w:r>
            <w:r w:rsidRPr="008E6FA7">
              <w:rPr>
                <w:b w:val="0"/>
              </w:rPr>
              <w:t>(бю</w:t>
            </w:r>
            <w:r w:rsidRPr="008E6FA7">
              <w:rPr>
                <w:b w:val="0"/>
              </w:rPr>
              <w:t>д</w:t>
            </w:r>
            <w:r w:rsidRPr="008E6FA7">
              <w:rPr>
                <w:b w:val="0"/>
              </w:rPr>
              <w:t xml:space="preserve">жет, </w:t>
            </w:r>
            <w:proofErr w:type="spellStart"/>
            <w:r w:rsidRPr="008E6FA7">
              <w:rPr>
                <w:b w:val="0"/>
              </w:rPr>
              <w:t>внебюджет</w:t>
            </w:r>
            <w:proofErr w:type="spellEnd"/>
            <w:r w:rsidRPr="008E6FA7">
              <w:rPr>
                <w:b w:val="0"/>
              </w:rPr>
              <w:t xml:space="preserve">, гранд, нац. </w:t>
            </w:r>
            <w:proofErr w:type="spellStart"/>
            <w:r w:rsidRPr="008E6FA7">
              <w:rPr>
                <w:b w:val="0"/>
              </w:rPr>
              <w:t>пр</w:t>
            </w:r>
            <w:r w:rsidRPr="008E6FA7">
              <w:rPr>
                <w:b w:val="0"/>
              </w:rPr>
              <w:t>о</w:t>
            </w:r>
            <w:r w:rsidRPr="008E6FA7">
              <w:rPr>
                <w:b w:val="0"/>
              </w:rPr>
              <w:t>экт</w:t>
            </w:r>
            <w:proofErr w:type="spellEnd"/>
            <w:r w:rsidRPr="008E6FA7">
              <w:rPr>
                <w:b w:val="0"/>
              </w:rPr>
              <w:t>)</w:t>
            </w:r>
          </w:p>
        </w:tc>
        <w:tc>
          <w:tcPr>
            <w:tcW w:w="1417" w:type="dxa"/>
            <w:hideMark/>
          </w:tcPr>
          <w:p w:rsidR="00DF4F33" w:rsidRPr="008E6FA7" w:rsidRDefault="00DF4F33" w:rsidP="0050273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8E6FA7">
              <w:rPr>
                <w:b w:val="0"/>
              </w:rPr>
              <w:t>Дата поста</w:t>
            </w:r>
            <w:r w:rsidRPr="008E6FA7">
              <w:rPr>
                <w:b w:val="0"/>
              </w:rPr>
              <w:t>в</w:t>
            </w:r>
            <w:r w:rsidR="00502738" w:rsidRPr="008E6FA7">
              <w:rPr>
                <w:b w:val="0"/>
              </w:rPr>
              <w:t>ки в уч</w:t>
            </w:r>
            <w:r w:rsidRPr="008E6FA7">
              <w:rPr>
                <w:b w:val="0"/>
              </w:rPr>
              <w:t>р</w:t>
            </w:r>
            <w:r w:rsidRPr="008E6FA7">
              <w:rPr>
                <w:b w:val="0"/>
              </w:rPr>
              <w:t>е</w:t>
            </w:r>
            <w:r w:rsidRPr="008E6FA7">
              <w:rPr>
                <w:b w:val="0"/>
              </w:rPr>
              <w:t xml:space="preserve">ждение 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1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3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4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5</w:t>
            </w:r>
          </w:p>
        </w:tc>
        <w:tc>
          <w:tcPr>
            <w:tcW w:w="1842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6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DF4F33">
              <w:rPr>
                <w:rFonts w:ascii="Arial" w:hAnsi="Arial"/>
              </w:rPr>
              <w:t>7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Поставка игрушек,  настольных игр и учебно-наглядных пособий.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jc w:val="both"/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hideMark/>
          </w:tcPr>
          <w:p w:rsidR="00DF4F33" w:rsidRPr="00DF4F33" w:rsidRDefault="00DF4F33" w:rsidP="00DF4F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Игрушки в ассортименте (куклы)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14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10 110,00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бюджетные сре</w:t>
            </w:r>
            <w:r w:rsidRPr="00DF4F33">
              <w:t>д</w:t>
            </w:r>
            <w:r w:rsidRPr="00DF4F33">
              <w:t>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28.10.2011г.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jc w:val="both"/>
              <w:rPr>
                <w:b w:val="0"/>
              </w:rPr>
            </w:pPr>
            <w:r w:rsidRPr="00DD2683">
              <w:rPr>
                <w:b w:val="0"/>
              </w:rPr>
              <w:t>2.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Учебно-наглядные пособия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27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3 375,00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бюджетные сре</w:t>
            </w:r>
            <w:r w:rsidRPr="00DF4F33">
              <w:t>д</w:t>
            </w:r>
            <w:r w:rsidRPr="00DF4F33">
              <w:t>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28.10.2011г.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502738">
            <w:pPr>
              <w:jc w:val="center"/>
            </w:pPr>
            <w:r w:rsidRPr="00DF4F33">
              <w:t> 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13 485,00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Пожарное  оборудование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Огнетушители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15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6 950,00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бюджетные сре</w:t>
            </w:r>
            <w:r w:rsidRPr="00DF4F33">
              <w:t>д</w:t>
            </w:r>
            <w:r w:rsidRPr="00DF4F33">
              <w:t>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29.11.2011г.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rPr>
                <w:b w:val="0"/>
              </w:rPr>
            </w:pPr>
            <w:r w:rsidRPr="00DD2683">
              <w:rPr>
                <w:b w:val="0"/>
              </w:rPr>
              <w:t> 2.</w:t>
            </w:r>
          </w:p>
          <w:p w:rsidR="00DF4F33" w:rsidRPr="00DD2683" w:rsidRDefault="00DF4F33" w:rsidP="00DF4F33">
            <w:pPr>
              <w:rPr>
                <w:b w:val="0"/>
              </w:rPr>
            </w:pPr>
            <w:r w:rsidRPr="00DD2683">
              <w:rPr>
                <w:b w:val="0"/>
              </w:rPr>
              <w:t>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Рукав пожарный ГР-50(20М)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5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8 250,00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Субсидии на иные цели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16.07.2012г.</w:t>
            </w:r>
          </w:p>
        </w:tc>
      </w:tr>
      <w:tr w:rsidR="00DF4F33" w:rsidRPr="00DF4F33" w:rsidTr="00DD268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502738">
            <w:pPr>
              <w:jc w:val="center"/>
            </w:pPr>
            <w:r w:rsidRPr="00DF4F33">
              <w:t> 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15 200,00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 xml:space="preserve">Посуда 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Приобретение посуды и кухонных принадлежн</w:t>
            </w:r>
            <w:r w:rsidRPr="00DF4F33">
              <w:t>о</w:t>
            </w:r>
            <w:r w:rsidRPr="00DF4F33">
              <w:t>стей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565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69 295,00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внебюджетные средства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10.12.2011г.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jc w:val="center"/>
              <w:rPr>
                <w:b w:val="0"/>
              </w:rPr>
            </w:pPr>
            <w:r w:rsidRPr="00DD2683">
              <w:rPr>
                <w:b w:val="0"/>
              </w:rPr>
              <w:t> 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69 295,00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Мягкий инвентарь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Мягкий инвентарь и спе</w:t>
            </w:r>
            <w:r w:rsidRPr="00DF4F33">
              <w:t>ц</w:t>
            </w:r>
            <w:r w:rsidRPr="00DF4F33">
              <w:t>одежда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32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21 795,19</w:t>
            </w:r>
          </w:p>
        </w:tc>
        <w:tc>
          <w:tcPr>
            <w:tcW w:w="1560" w:type="dxa"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 xml:space="preserve"> 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внебюджетные средства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26.10.2011г.</w:t>
            </w:r>
          </w:p>
        </w:tc>
      </w:tr>
      <w:tr w:rsidR="00DF4F33" w:rsidRPr="00DF4F33" w:rsidTr="00DD268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DF4F33">
            <w:pPr>
              <w:rPr>
                <w:b w:val="0"/>
              </w:rPr>
            </w:pPr>
            <w:r w:rsidRPr="00DD2683">
              <w:rPr>
                <w:b w:val="0"/>
              </w:rPr>
              <w:t>2.</w:t>
            </w:r>
          </w:p>
        </w:tc>
        <w:tc>
          <w:tcPr>
            <w:tcW w:w="2575" w:type="dxa"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Приобретение полотенец махровых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300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27 720,00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 xml:space="preserve"> 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Субсидия на в</w:t>
            </w:r>
            <w:r w:rsidRPr="00DF4F33">
              <w:t>ы</w:t>
            </w:r>
            <w:r w:rsidRPr="00DF4F33">
              <w:t>полнени</w:t>
            </w:r>
            <w:r w:rsidR="00502738">
              <w:t>е</w:t>
            </w:r>
            <w:r w:rsidRPr="00DF4F33">
              <w:t xml:space="preserve"> муниц</w:t>
            </w:r>
            <w:r w:rsidRPr="00DF4F33">
              <w:t>и</w:t>
            </w:r>
            <w:r w:rsidRPr="00DF4F33">
              <w:t>пального задания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31.07.2012г.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DF4F33">
            <w:pPr>
              <w:jc w:val="right"/>
            </w:pP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49 515,19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lastRenderedPageBreak/>
              <w:t>Канцелярские товары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Канцтовары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235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63 650,00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 xml:space="preserve"> 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внебюджетные средства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11.11.2011г.</w:t>
            </w:r>
          </w:p>
        </w:tc>
      </w:tr>
      <w:tr w:rsidR="00DF4F33" w:rsidRPr="00DF4F33" w:rsidTr="00DD2683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2.</w:t>
            </w:r>
          </w:p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Кан</w:t>
            </w:r>
            <w:r>
              <w:t>ц</w:t>
            </w:r>
            <w:r w:rsidRPr="00DF4F33">
              <w:t>товары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468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52 200,00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 xml:space="preserve"> 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Приносящие д</w:t>
            </w:r>
            <w:r w:rsidRPr="00DF4F33">
              <w:t>о</w:t>
            </w:r>
            <w:r w:rsidRPr="00DF4F33">
              <w:t>ход деятельности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31.07.2012г.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502738">
            <w:pPr>
              <w:jc w:val="center"/>
            </w:pPr>
            <w:r w:rsidRPr="00DF4F33">
              <w:t> 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115 850,00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Хозяйственные  и  чистящие, моющие средства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Хозяйственные  и  чист</w:t>
            </w:r>
            <w:r w:rsidRPr="00DF4F33">
              <w:t>я</w:t>
            </w:r>
            <w:r w:rsidRPr="00DF4F33">
              <w:t>щие, моющие средства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1050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138 100,00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внебюджетные средства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29.11.2011г.</w:t>
            </w:r>
          </w:p>
        </w:tc>
      </w:tr>
      <w:tr w:rsidR="00DF4F33" w:rsidRPr="00DF4F33" w:rsidTr="00DD2683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2.</w:t>
            </w:r>
          </w:p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 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Хозяйственные  и  чист</w:t>
            </w:r>
            <w:r w:rsidRPr="00DF4F33">
              <w:t>я</w:t>
            </w:r>
            <w:r w:rsidRPr="00DF4F33">
              <w:t>щие, моющие средства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462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113 320,00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Приносящие д</w:t>
            </w:r>
            <w:r w:rsidRPr="00DF4F33">
              <w:t>о</w:t>
            </w:r>
            <w:r w:rsidRPr="00DF4F33">
              <w:t>ход деятельности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31.07.2012г.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502738">
            <w:pPr>
              <w:jc w:val="center"/>
            </w:pPr>
            <w:r w:rsidRPr="00DF4F33">
              <w:t>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251 420,00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Мебель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 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Поставка кроватей детских 1 ярусных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24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77 395,00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бюджетные сре</w:t>
            </w:r>
            <w:r w:rsidRPr="00DF4F33">
              <w:t>д</w:t>
            </w:r>
            <w:r w:rsidRPr="00DF4F33">
              <w:t>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18.10.2011г.</w:t>
            </w:r>
          </w:p>
        </w:tc>
      </w:tr>
      <w:tr w:rsidR="00DF4F33" w:rsidRPr="00DF4F33" w:rsidTr="00DD2683">
        <w:trPr>
          <w:trHeight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2.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Поставка детской мебели комплекты (стулья и па</w:t>
            </w:r>
            <w:r w:rsidRPr="00DF4F33">
              <w:t>р</w:t>
            </w:r>
            <w:r w:rsidRPr="00DF4F33">
              <w:t>ты)</w:t>
            </w:r>
          </w:p>
        </w:tc>
        <w:tc>
          <w:tcPr>
            <w:tcW w:w="851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столов -24шт.  стул</w:t>
            </w:r>
            <w:r w:rsidRPr="00DF4F33">
              <w:t>ь</w:t>
            </w:r>
            <w:r w:rsidRPr="00DF4F33">
              <w:t>чиков -109шт.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135 113,17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МК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По программе «Новая школа Югры»                                бюджетные сре</w:t>
            </w:r>
            <w:r w:rsidRPr="00DF4F33">
              <w:t>д</w:t>
            </w:r>
            <w:r w:rsidRPr="00DF4F33">
              <w:t>ства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18.10.2011г.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F4F33" w:rsidRDefault="00DF4F33" w:rsidP="00502738">
            <w:pPr>
              <w:jc w:val="center"/>
            </w:pPr>
            <w:r w:rsidRPr="00DF4F33">
              <w:t> </w:t>
            </w:r>
          </w:p>
        </w:tc>
        <w:tc>
          <w:tcPr>
            <w:tcW w:w="2575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212 508,17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DF4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7" w:type="dxa"/>
            <w:gridSpan w:val="6"/>
            <w:noWrap/>
            <w:hideMark/>
          </w:tcPr>
          <w:p w:rsidR="00DF4F33" w:rsidRPr="00DF4F33" w:rsidRDefault="00DF4F33" w:rsidP="00DF4F33">
            <w:pPr>
              <w:jc w:val="center"/>
            </w:pPr>
            <w:r w:rsidRPr="00DF4F33">
              <w:t>Компьютерная техника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1.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Поставка автоматизир</w:t>
            </w:r>
            <w:r w:rsidRPr="00DF4F33">
              <w:t>о</w:t>
            </w:r>
            <w:r w:rsidRPr="00DF4F33">
              <w:t xml:space="preserve">ванного рабочего места 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25 000,00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DD26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внебюджетные средства</w:t>
            </w:r>
            <w:r w:rsidR="00DD2683">
              <w:t xml:space="preserve"> 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13.09.2011г.</w:t>
            </w:r>
          </w:p>
        </w:tc>
      </w:tr>
      <w:tr w:rsidR="00DF4F33" w:rsidRPr="00DF4F33" w:rsidTr="00DD268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2.</w:t>
            </w:r>
          </w:p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 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Поставка принтера "</w:t>
            </w:r>
            <w:proofErr w:type="spellStart"/>
            <w:r w:rsidRPr="00DF4F33">
              <w:t>Samsung</w:t>
            </w:r>
            <w:proofErr w:type="spellEnd"/>
            <w:r w:rsidRPr="00DF4F33">
              <w:t>"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1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5 000,00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внебюджетные средства</w:t>
            </w:r>
            <w:r w:rsidR="00DD2683">
              <w:t xml:space="preserve"> 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13.09.2011г.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3.</w:t>
            </w:r>
          </w:p>
          <w:p w:rsidR="00DF4F33" w:rsidRPr="00DD2683" w:rsidRDefault="00DF4F33" w:rsidP="00502738">
            <w:pPr>
              <w:rPr>
                <w:b w:val="0"/>
              </w:rPr>
            </w:pP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Поставка автоматизир</w:t>
            </w:r>
            <w:r w:rsidRPr="00DF4F33">
              <w:t>о</w:t>
            </w:r>
            <w:r w:rsidRPr="00DF4F33">
              <w:t xml:space="preserve">ванного рабочего места 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1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25 000,00</w:t>
            </w:r>
          </w:p>
        </w:tc>
        <w:tc>
          <w:tcPr>
            <w:tcW w:w="1560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бюджетные сре</w:t>
            </w:r>
            <w:r w:rsidRPr="00DF4F33">
              <w:t>д</w:t>
            </w:r>
            <w:r w:rsidRPr="00DF4F33">
              <w:t>ства</w:t>
            </w:r>
            <w:r w:rsidR="00DD2683">
              <w:t xml:space="preserve"> (грант ко</w:t>
            </w:r>
            <w:r w:rsidR="00DD2683">
              <w:t>н</w:t>
            </w:r>
            <w:r w:rsidR="00DD2683">
              <w:t>курса)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30.11.2011г.</w:t>
            </w:r>
          </w:p>
        </w:tc>
      </w:tr>
      <w:tr w:rsidR="00DF4F33" w:rsidRPr="00DF4F33" w:rsidTr="00DD2683">
        <w:trPr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4.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Поставка технических средств (мультимедийная система)</w:t>
            </w:r>
          </w:p>
        </w:tc>
        <w:tc>
          <w:tcPr>
            <w:tcW w:w="851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Ко</w:t>
            </w:r>
            <w:r w:rsidRPr="00DF4F33">
              <w:t>м</w:t>
            </w:r>
            <w:r w:rsidRPr="00DF4F33">
              <w:t>плект 1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54 220,00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внебюджетные средства</w:t>
            </w:r>
            <w:r w:rsidR="00DD2683">
              <w:t xml:space="preserve"> (грант конкурса)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03.10.2011г.</w:t>
            </w:r>
          </w:p>
        </w:tc>
      </w:tr>
      <w:tr w:rsidR="00DF4F33" w:rsidRPr="00DF4F33" w:rsidTr="00DD2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5.</w:t>
            </w:r>
          </w:p>
          <w:p w:rsidR="00DF4F33" w:rsidRPr="00DD2683" w:rsidRDefault="00DF4F33" w:rsidP="00502738">
            <w:pPr>
              <w:rPr>
                <w:b w:val="0"/>
              </w:rPr>
            </w:pPr>
            <w:r w:rsidRPr="00DD2683">
              <w:rPr>
                <w:b w:val="0"/>
              </w:rPr>
              <w:t> </w:t>
            </w:r>
          </w:p>
        </w:tc>
        <w:tc>
          <w:tcPr>
            <w:tcW w:w="2575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DF4F33">
              <w:t>Поставка компьютерных мест "БОС" (Ноутбуки с програ</w:t>
            </w:r>
            <w:r w:rsidR="00502738">
              <w:t>м</w:t>
            </w:r>
            <w:r w:rsidRPr="00DF4F33">
              <w:t>мным обеспечен</w:t>
            </w:r>
            <w:r w:rsidRPr="00DF4F33">
              <w:t>и</w:t>
            </w:r>
            <w:r w:rsidRPr="00DF4F33">
              <w:t>ем.</w:t>
            </w:r>
            <w:proofErr w:type="gramEnd"/>
          </w:p>
        </w:tc>
        <w:tc>
          <w:tcPr>
            <w:tcW w:w="851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ко</w:t>
            </w:r>
            <w:r w:rsidRPr="00DF4F33">
              <w:t>м</w:t>
            </w:r>
            <w:r w:rsidRPr="00DF4F33">
              <w:t>пле</w:t>
            </w:r>
            <w:r w:rsidRPr="00DF4F33">
              <w:t>к</w:t>
            </w:r>
            <w:r w:rsidRPr="00DF4F33">
              <w:t>тов 3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A36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207 400,00</w:t>
            </w:r>
          </w:p>
        </w:tc>
        <w:tc>
          <w:tcPr>
            <w:tcW w:w="1560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>до 100 тысяч</w:t>
            </w:r>
          </w:p>
        </w:tc>
        <w:tc>
          <w:tcPr>
            <w:tcW w:w="1842" w:type="dxa"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Бюджет (грант конкурса)</w:t>
            </w:r>
          </w:p>
        </w:tc>
        <w:tc>
          <w:tcPr>
            <w:tcW w:w="1417" w:type="dxa"/>
            <w:noWrap/>
            <w:hideMark/>
          </w:tcPr>
          <w:p w:rsidR="00DF4F33" w:rsidRPr="00DF4F33" w:rsidRDefault="00DF4F33" w:rsidP="00502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F4F33">
              <w:t xml:space="preserve"> 10.12.2011г.</w:t>
            </w:r>
          </w:p>
        </w:tc>
      </w:tr>
      <w:tr w:rsidR="00502738" w:rsidRPr="00DF4F33" w:rsidTr="00DD2683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noWrap/>
            <w:hideMark/>
          </w:tcPr>
          <w:p w:rsidR="00502738" w:rsidRPr="00DF4F33" w:rsidRDefault="00502738" w:rsidP="00DF4F33">
            <w:pPr>
              <w:jc w:val="right"/>
            </w:pPr>
            <w:r w:rsidRPr="00DF4F33">
              <w:t> </w:t>
            </w:r>
          </w:p>
        </w:tc>
        <w:tc>
          <w:tcPr>
            <w:tcW w:w="2575" w:type="dxa"/>
            <w:noWrap/>
            <w:hideMark/>
          </w:tcPr>
          <w:p w:rsidR="00502738" w:rsidRPr="00DF4F33" w:rsidRDefault="00502738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Всего:</w:t>
            </w:r>
          </w:p>
        </w:tc>
        <w:tc>
          <w:tcPr>
            <w:tcW w:w="851" w:type="dxa"/>
            <w:noWrap/>
            <w:hideMark/>
          </w:tcPr>
          <w:p w:rsidR="00502738" w:rsidRPr="00DF4F33" w:rsidRDefault="00502738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502738" w:rsidRPr="00DF4F33" w:rsidRDefault="00502738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F4F33">
              <w:rPr>
                <w:b/>
                <w:bCs/>
              </w:rPr>
              <w:t>316 620,00</w:t>
            </w:r>
          </w:p>
        </w:tc>
        <w:tc>
          <w:tcPr>
            <w:tcW w:w="1560" w:type="dxa"/>
            <w:noWrap/>
            <w:hideMark/>
          </w:tcPr>
          <w:p w:rsidR="00502738" w:rsidRPr="00DF4F33" w:rsidRDefault="00502738" w:rsidP="00DF4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842" w:type="dxa"/>
            <w:hideMark/>
          </w:tcPr>
          <w:p w:rsidR="00502738" w:rsidRPr="00DF4F33" w:rsidRDefault="00502738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  <w:tc>
          <w:tcPr>
            <w:tcW w:w="1417" w:type="dxa"/>
            <w:noWrap/>
            <w:hideMark/>
          </w:tcPr>
          <w:p w:rsidR="00502738" w:rsidRPr="00DF4F33" w:rsidRDefault="00502738" w:rsidP="00DF4F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F4F33">
              <w:t> </w:t>
            </w:r>
          </w:p>
        </w:tc>
      </w:tr>
    </w:tbl>
    <w:p w:rsidR="00A75195" w:rsidRPr="00B170B0" w:rsidRDefault="00A75195" w:rsidP="008A74FA">
      <w:pPr>
        <w:pStyle w:val="21"/>
        <w:tabs>
          <w:tab w:val="left" w:pos="6160"/>
        </w:tabs>
        <w:jc w:val="center"/>
        <w:rPr>
          <w:b/>
          <w:color w:val="auto"/>
          <w:szCs w:val="28"/>
        </w:rPr>
      </w:pPr>
    </w:p>
    <w:p w:rsidR="008A2DB6" w:rsidRDefault="00B375A3" w:rsidP="008A2DB6">
      <w:pPr>
        <w:spacing w:line="360" w:lineRule="auto"/>
        <w:ind w:firstLine="600"/>
        <w:jc w:val="both"/>
        <w:rPr>
          <w:i/>
          <w:sz w:val="28"/>
          <w:szCs w:val="28"/>
        </w:rPr>
      </w:pPr>
      <w:r w:rsidRPr="008A2DB6">
        <w:rPr>
          <w:i/>
          <w:sz w:val="28"/>
          <w:szCs w:val="28"/>
        </w:rPr>
        <w:t>Материально-техническая база учреждения (внутренние помещения, терр</w:t>
      </w:r>
      <w:r w:rsidRPr="008A2DB6">
        <w:rPr>
          <w:i/>
          <w:sz w:val="28"/>
          <w:szCs w:val="28"/>
        </w:rPr>
        <w:t>и</w:t>
      </w:r>
      <w:r w:rsidRPr="008A2DB6">
        <w:rPr>
          <w:i/>
          <w:sz w:val="28"/>
          <w:szCs w:val="28"/>
        </w:rPr>
        <w:t>тория)</w:t>
      </w:r>
    </w:p>
    <w:p w:rsidR="008A74FA" w:rsidRPr="007C608A" w:rsidRDefault="008A74FA" w:rsidP="008A2DB6">
      <w:pPr>
        <w:spacing w:line="360" w:lineRule="auto"/>
        <w:ind w:firstLine="500"/>
        <w:jc w:val="both"/>
        <w:rPr>
          <w:sz w:val="28"/>
          <w:szCs w:val="28"/>
        </w:rPr>
      </w:pPr>
      <w:proofErr w:type="gramStart"/>
      <w:r w:rsidRPr="007C608A">
        <w:rPr>
          <w:sz w:val="28"/>
          <w:szCs w:val="28"/>
        </w:rPr>
        <w:t>В дошкольном учреждении имеются административные и служебные помещ</w:t>
      </w:r>
      <w:r w:rsidRPr="007C608A">
        <w:rPr>
          <w:sz w:val="28"/>
          <w:szCs w:val="28"/>
        </w:rPr>
        <w:t>е</w:t>
      </w:r>
      <w:r w:rsidRPr="007C608A">
        <w:rPr>
          <w:sz w:val="28"/>
          <w:szCs w:val="28"/>
        </w:rPr>
        <w:t>ния, одиннадцать групповых помещений (игровая, спальня, туалетная комната, ра</w:t>
      </w:r>
      <w:r w:rsidRPr="007C608A">
        <w:rPr>
          <w:sz w:val="28"/>
          <w:szCs w:val="28"/>
        </w:rPr>
        <w:t>з</w:t>
      </w:r>
      <w:r w:rsidRPr="007C608A">
        <w:rPr>
          <w:sz w:val="28"/>
          <w:szCs w:val="28"/>
        </w:rPr>
        <w:t xml:space="preserve">девалка), физкультурный и музыкальный залы, кабинет педагога-психолога, кабинет БОС, кабинет учителя-логопеда, студия изобразительного искусства, </w:t>
      </w:r>
      <w:r w:rsidR="007C608A">
        <w:rPr>
          <w:sz w:val="28"/>
          <w:szCs w:val="28"/>
        </w:rPr>
        <w:t>сенсорная комната,</w:t>
      </w:r>
      <w:r w:rsidRPr="007C608A">
        <w:rPr>
          <w:sz w:val="28"/>
          <w:szCs w:val="28"/>
        </w:rPr>
        <w:t xml:space="preserve"> методический кабинет, медицинский кабинет, прачечная, пищеблок. </w:t>
      </w:r>
      <w:proofErr w:type="gramEnd"/>
    </w:p>
    <w:p w:rsidR="008A74FA" w:rsidRPr="007C608A" w:rsidRDefault="008A74FA" w:rsidP="008A74FA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7C608A">
        <w:rPr>
          <w:sz w:val="28"/>
          <w:szCs w:val="28"/>
        </w:rPr>
        <w:lastRenderedPageBreak/>
        <w:t xml:space="preserve">В дошкольном учреждении имеется современная информационно-техническая база (выход в Интернет, электронная почта, </w:t>
      </w:r>
      <w:r w:rsidR="00502738">
        <w:rPr>
          <w:sz w:val="28"/>
          <w:szCs w:val="28"/>
        </w:rPr>
        <w:t xml:space="preserve">локальная сеть, </w:t>
      </w:r>
      <w:r w:rsidRPr="007C608A">
        <w:rPr>
          <w:sz w:val="28"/>
          <w:szCs w:val="28"/>
        </w:rPr>
        <w:t>факс, компьютеры, ск</w:t>
      </w:r>
      <w:r w:rsidRPr="007C608A">
        <w:rPr>
          <w:sz w:val="28"/>
          <w:szCs w:val="28"/>
        </w:rPr>
        <w:t>а</w:t>
      </w:r>
      <w:r w:rsidRPr="007C608A">
        <w:rPr>
          <w:sz w:val="28"/>
          <w:szCs w:val="28"/>
        </w:rPr>
        <w:t>неры, множительная техника</w:t>
      </w:r>
      <w:r w:rsidR="00502738">
        <w:rPr>
          <w:sz w:val="28"/>
          <w:szCs w:val="28"/>
        </w:rPr>
        <w:t xml:space="preserve">, мультимедийная установка,  цифровой фотоаппарат, </w:t>
      </w:r>
      <w:r w:rsidRPr="007C608A">
        <w:rPr>
          <w:sz w:val="28"/>
          <w:szCs w:val="28"/>
        </w:rPr>
        <w:t xml:space="preserve"> и др.).</w:t>
      </w:r>
      <w:proofErr w:type="gramEnd"/>
      <w:r w:rsidRPr="007C608A">
        <w:rPr>
          <w:sz w:val="28"/>
          <w:szCs w:val="28"/>
        </w:rPr>
        <w:t xml:space="preserve"> Технические средства обучения в достаточном количестве.</w:t>
      </w:r>
    </w:p>
    <w:p w:rsidR="008A74FA" w:rsidRPr="007C608A" w:rsidRDefault="008A74FA" w:rsidP="008A74FA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7C608A">
        <w:rPr>
          <w:bCs/>
          <w:sz w:val="28"/>
          <w:szCs w:val="28"/>
        </w:rPr>
        <w:t>Выдерживается лицензионный норматив по площади на одного воспитанника. Реальная площадь на одного воспитанника в учреждении составляет – 6,9 кв.м.</w:t>
      </w:r>
    </w:p>
    <w:p w:rsidR="008A74FA" w:rsidRPr="007C608A" w:rsidRDefault="008A74FA" w:rsidP="008A74FA">
      <w:pPr>
        <w:spacing w:line="360" w:lineRule="auto"/>
        <w:ind w:firstLine="567"/>
        <w:jc w:val="both"/>
        <w:rPr>
          <w:szCs w:val="28"/>
        </w:rPr>
      </w:pPr>
      <w:r w:rsidRPr="007C608A">
        <w:rPr>
          <w:sz w:val="28"/>
          <w:szCs w:val="28"/>
        </w:rPr>
        <w:t>Имеющиеся площади позволяют использовать новые формы дошкольного о</w:t>
      </w:r>
      <w:r w:rsidRPr="007C608A">
        <w:rPr>
          <w:sz w:val="28"/>
          <w:szCs w:val="28"/>
        </w:rPr>
        <w:t>б</w:t>
      </w:r>
      <w:r w:rsidRPr="007C608A">
        <w:rPr>
          <w:sz w:val="28"/>
          <w:szCs w:val="28"/>
        </w:rPr>
        <w:t>разования (подгрупповая, индивидуальная работа), группа кратковременного пр</w:t>
      </w:r>
      <w:r w:rsidRPr="007C608A">
        <w:rPr>
          <w:sz w:val="28"/>
          <w:szCs w:val="28"/>
        </w:rPr>
        <w:t>е</w:t>
      </w:r>
      <w:r w:rsidRPr="007C608A">
        <w:rPr>
          <w:sz w:val="28"/>
          <w:szCs w:val="28"/>
        </w:rPr>
        <w:t>бывания</w:t>
      </w:r>
      <w:r w:rsidR="008A2DB6">
        <w:rPr>
          <w:sz w:val="28"/>
          <w:szCs w:val="28"/>
        </w:rPr>
        <w:t>, консультативный пункт.</w:t>
      </w:r>
    </w:p>
    <w:p w:rsidR="008A74FA" w:rsidRPr="006A5695" w:rsidRDefault="008A74FA" w:rsidP="008A74FA">
      <w:pPr>
        <w:pStyle w:val="21"/>
        <w:tabs>
          <w:tab w:val="left" w:pos="360"/>
        </w:tabs>
        <w:ind w:firstLine="567"/>
        <w:rPr>
          <w:color w:val="auto"/>
          <w:szCs w:val="28"/>
        </w:rPr>
      </w:pPr>
      <w:r w:rsidRPr="007C608A">
        <w:rPr>
          <w:color w:val="auto"/>
          <w:szCs w:val="28"/>
        </w:rPr>
        <w:t>В 20</w:t>
      </w:r>
      <w:r w:rsidR="007C608A">
        <w:rPr>
          <w:color w:val="auto"/>
          <w:szCs w:val="28"/>
        </w:rPr>
        <w:t>11</w:t>
      </w:r>
      <w:r w:rsidR="001243D3">
        <w:rPr>
          <w:color w:val="auto"/>
          <w:szCs w:val="28"/>
        </w:rPr>
        <w:t>-2012</w:t>
      </w:r>
      <w:r w:rsidRPr="007C608A">
        <w:rPr>
          <w:color w:val="auto"/>
          <w:szCs w:val="28"/>
        </w:rPr>
        <w:t xml:space="preserve"> году выполнен ремонт силами родительских</w:t>
      </w:r>
      <w:r w:rsidR="007C608A">
        <w:rPr>
          <w:color w:val="auto"/>
          <w:szCs w:val="28"/>
        </w:rPr>
        <w:t xml:space="preserve"> комитетов и сотрудников М</w:t>
      </w:r>
      <w:r w:rsidR="008A2DB6">
        <w:rPr>
          <w:color w:val="auto"/>
          <w:szCs w:val="28"/>
        </w:rPr>
        <w:t>Б</w:t>
      </w:r>
      <w:r w:rsidR="007C608A">
        <w:rPr>
          <w:color w:val="auto"/>
          <w:szCs w:val="28"/>
        </w:rPr>
        <w:t xml:space="preserve">ДОУ </w:t>
      </w:r>
      <w:r w:rsidR="007C608A" w:rsidRPr="006A5695">
        <w:rPr>
          <w:color w:val="auto"/>
          <w:szCs w:val="28"/>
        </w:rPr>
        <w:t xml:space="preserve">в раздевалке и спальне </w:t>
      </w:r>
      <w:r w:rsidR="006A5695" w:rsidRPr="006A5695">
        <w:rPr>
          <w:color w:val="auto"/>
          <w:szCs w:val="28"/>
        </w:rPr>
        <w:t xml:space="preserve">группы «Семицветик», раздевалке и буфетной группы «Колокольчик», групповой комнате и спальне </w:t>
      </w:r>
      <w:r w:rsidR="007C608A" w:rsidRPr="006A5695">
        <w:rPr>
          <w:color w:val="auto"/>
          <w:szCs w:val="28"/>
        </w:rPr>
        <w:t>группы</w:t>
      </w:r>
      <w:r w:rsidR="006A5695" w:rsidRPr="006A5695">
        <w:rPr>
          <w:color w:val="auto"/>
          <w:szCs w:val="28"/>
        </w:rPr>
        <w:t xml:space="preserve"> «Пчелка», раздевалке группы «Гномики»</w:t>
      </w:r>
      <w:r w:rsidR="007C608A" w:rsidRPr="006A5695">
        <w:rPr>
          <w:color w:val="auto"/>
          <w:szCs w:val="28"/>
        </w:rPr>
        <w:t xml:space="preserve">. </w:t>
      </w:r>
      <w:r w:rsidRPr="006A5695">
        <w:rPr>
          <w:color w:val="auto"/>
          <w:szCs w:val="28"/>
        </w:rPr>
        <w:t xml:space="preserve">Отремонтированы веранды </w:t>
      </w:r>
      <w:r w:rsidR="006A5695" w:rsidRPr="006A5695">
        <w:rPr>
          <w:color w:val="auto"/>
          <w:szCs w:val="28"/>
        </w:rPr>
        <w:t>группы «Капелька», «В гостях у сказки».</w:t>
      </w:r>
      <w:r w:rsidR="006A5695">
        <w:rPr>
          <w:color w:val="auto"/>
          <w:szCs w:val="28"/>
        </w:rPr>
        <w:t xml:space="preserve"> В летний период запланирован ремонт помещений кабинета-педагога психолога, группы кратковременного пребывания.</w:t>
      </w:r>
    </w:p>
    <w:p w:rsidR="009F206B" w:rsidRDefault="009F206B" w:rsidP="008A2DB6">
      <w:pPr>
        <w:ind w:firstLine="700"/>
        <w:jc w:val="both"/>
        <w:rPr>
          <w:i/>
          <w:sz w:val="28"/>
          <w:szCs w:val="28"/>
        </w:rPr>
      </w:pPr>
    </w:p>
    <w:p w:rsidR="00B375A3" w:rsidRDefault="00B375A3" w:rsidP="008A2DB6">
      <w:pPr>
        <w:ind w:firstLine="70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Кадровое обеспечение</w:t>
      </w:r>
    </w:p>
    <w:p w:rsidR="00B375A3" w:rsidRDefault="00B375A3" w:rsidP="00B375A3">
      <w:pPr>
        <w:jc w:val="both"/>
        <w:rPr>
          <w:i/>
          <w:sz w:val="28"/>
          <w:szCs w:val="28"/>
        </w:rPr>
      </w:pPr>
    </w:p>
    <w:p w:rsidR="00B375A3" w:rsidRPr="00602CF5" w:rsidRDefault="00B375A3" w:rsidP="00B375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143A3">
        <w:rPr>
          <w:color w:val="000000"/>
          <w:sz w:val="28"/>
          <w:szCs w:val="28"/>
        </w:rPr>
        <w:t>Дошкольное учреждение укомплектовано кадрами согласно штатному расп</w:t>
      </w:r>
      <w:r w:rsidRPr="006143A3">
        <w:rPr>
          <w:color w:val="000000"/>
          <w:sz w:val="28"/>
          <w:szCs w:val="28"/>
        </w:rPr>
        <w:t>и</w:t>
      </w:r>
      <w:r w:rsidRPr="006143A3">
        <w:rPr>
          <w:color w:val="000000"/>
          <w:sz w:val="28"/>
          <w:szCs w:val="28"/>
        </w:rPr>
        <w:t xml:space="preserve">санию. </w:t>
      </w:r>
      <w:r w:rsidRPr="00602CF5">
        <w:rPr>
          <w:color w:val="000000"/>
          <w:sz w:val="28"/>
          <w:szCs w:val="28"/>
        </w:rPr>
        <w:t xml:space="preserve">Качественный анализ показал, что дошкольное учреждение укомплектовано педагогическими кадрами на </w:t>
      </w:r>
      <w:r w:rsidR="00CF3478">
        <w:rPr>
          <w:color w:val="000000"/>
          <w:sz w:val="28"/>
          <w:szCs w:val="28"/>
        </w:rPr>
        <w:t>100</w:t>
      </w:r>
      <w:r w:rsidRPr="00602CF5">
        <w:rPr>
          <w:color w:val="000000"/>
          <w:sz w:val="28"/>
          <w:szCs w:val="28"/>
        </w:rPr>
        <w:t xml:space="preserve">%.  </w:t>
      </w:r>
    </w:p>
    <w:p w:rsidR="00B375A3" w:rsidRPr="006143A3" w:rsidRDefault="00B375A3" w:rsidP="00B375A3">
      <w:pPr>
        <w:pStyle w:val="a5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143A3">
        <w:rPr>
          <w:color w:val="000000"/>
          <w:sz w:val="28"/>
          <w:szCs w:val="28"/>
        </w:rPr>
        <w:t>Из общего количества специалистов в штате дошкольного учреждения пять учителей</w:t>
      </w:r>
      <w:r>
        <w:rPr>
          <w:color w:val="000000"/>
          <w:sz w:val="28"/>
          <w:szCs w:val="28"/>
        </w:rPr>
        <w:t>-</w:t>
      </w:r>
      <w:r w:rsidRPr="006143A3">
        <w:rPr>
          <w:color w:val="000000"/>
          <w:sz w:val="28"/>
          <w:szCs w:val="28"/>
        </w:rPr>
        <w:t>логопедов, педагог</w:t>
      </w:r>
      <w:r>
        <w:rPr>
          <w:color w:val="000000"/>
          <w:sz w:val="28"/>
          <w:szCs w:val="28"/>
        </w:rPr>
        <w:t>-</w:t>
      </w:r>
      <w:r w:rsidRPr="006143A3">
        <w:rPr>
          <w:color w:val="000000"/>
          <w:sz w:val="28"/>
          <w:szCs w:val="28"/>
        </w:rPr>
        <w:t>психолог, педагог дополнительного образования (изобразительная деятельность), два музыкальных руководителя, инструктор по ф</w:t>
      </w:r>
      <w:r w:rsidRPr="006143A3">
        <w:rPr>
          <w:color w:val="000000"/>
          <w:sz w:val="28"/>
          <w:szCs w:val="28"/>
        </w:rPr>
        <w:t>и</w:t>
      </w:r>
      <w:r w:rsidRPr="006143A3">
        <w:rPr>
          <w:color w:val="000000"/>
          <w:sz w:val="28"/>
          <w:szCs w:val="28"/>
        </w:rPr>
        <w:t xml:space="preserve">зической культуре. </w:t>
      </w:r>
    </w:p>
    <w:p w:rsidR="00B375A3" w:rsidRPr="0031339C" w:rsidRDefault="00B375A3" w:rsidP="00B375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143A3">
        <w:rPr>
          <w:color w:val="000000"/>
          <w:sz w:val="28"/>
          <w:szCs w:val="28"/>
        </w:rPr>
        <w:t>Уровень образования педагогических кадров дошкольного учреждения пре</w:t>
      </w:r>
      <w:r w:rsidRPr="006143A3">
        <w:rPr>
          <w:color w:val="000000"/>
          <w:sz w:val="28"/>
          <w:szCs w:val="28"/>
        </w:rPr>
        <w:t>д</w:t>
      </w:r>
      <w:r w:rsidRPr="006143A3">
        <w:rPr>
          <w:color w:val="000000"/>
          <w:sz w:val="28"/>
          <w:szCs w:val="28"/>
        </w:rPr>
        <w:t xml:space="preserve">ставлен  в </w:t>
      </w:r>
      <w:r w:rsidRPr="008A2DB6">
        <w:rPr>
          <w:sz w:val="28"/>
          <w:szCs w:val="28"/>
        </w:rPr>
        <w:t>диаграмме</w:t>
      </w:r>
      <w:r w:rsidRPr="008A2DB6">
        <w:rPr>
          <w:i/>
          <w:sz w:val="28"/>
          <w:szCs w:val="28"/>
        </w:rPr>
        <w:t xml:space="preserve"> </w:t>
      </w:r>
      <w:r w:rsidRPr="008A2DB6">
        <w:rPr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6143A3">
        <w:rPr>
          <w:color w:val="000000"/>
          <w:sz w:val="28"/>
          <w:szCs w:val="28"/>
        </w:rPr>
        <w:t xml:space="preserve">Из диаграммы видно, что преобладает высшее образование педагогов. </w:t>
      </w:r>
    </w:p>
    <w:p w:rsidR="00B304ED" w:rsidRDefault="00B304ED" w:rsidP="00B375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F3478" w:rsidRPr="0031339C" w:rsidRDefault="00CF3478" w:rsidP="00B375A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304ED" w:rsidRPr="0031339C" w:rsidRDefault="00B304ED" w:rsidP="00B375A3">
      <w:pPr>
        <w:spacing w:line="360" w:lineRule="auto"/>
        <w:ind w:firstLine="709"/>
        <w:jc w:val="both"/>
        <w:rPr>
          <w:color w:val="000000"/>
        </w:rPr>
      </w:pPr>
    </w:p>
    <w:p w:rsidR="00B375A3" w:rsidRPr="008A2DB6" w:rsidRDefault="00B375A3" w:rsidP="00B375A3">
      <w:pPr>
        <w:ind w:left="-567" w:firstLine="284"/>
        <w:jc w:val="right"/>
        <w:rPr>
          <w:i/>
        </w:rPr>
      </w:pPr>
      <w:r w:rsidRPr="008A2DB6">
        <w:rPr>
          <w:i/>
        </w:rPr>
        <w:lastRenderedPageBreak/>
        <w:t>Диаграмма 1</w:t>
      </w:r>
    </w:p>
    <w:p w:rsidR="00B375A3" w:rsidRDefault="00160F1B" w:rsidP="00B375A3">
      <w:pPr>
        <w:pStyle w:val="a5"/>
        <w:ind w:left="-567" w:firstLine="284"/>
        <w:jc w:val="center"/>
      </w:pPr>
      <w:r>
        <w:rPr>
          <w:noProof/>
        </w:rPr>
        <w:pict>
          <v:shape id="_x0000_s1457" type="#_x0000_t75" style="position:absolute;left:0;text-align:left;margin-left:47.65pt;margin-top:.3pt;width:401.25pt;height:150pt;z-index:-251649536" filled="t">
            <v:fill color2="black"/>
            <v:imagedata r:id="rId11" o:title=""/>
          </v:shape>
          <o:OLEObject Type="Embed" ProgID="MSGraph.Chart.8" ShapeID="_x0000_s1457" DrawAspect="Content" ObjectID="_1405234584" r:id="rId12">
            <o:FieldCodes>\s</o:FieldCodes>
          </o:OLEObject>
        </w:pict>
      </w:r>
    </w:p>
    <w:p w:rsidR="004A6D34" w:rsidRDefault="004A6D34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8E6FA7" w:rsidRDefault="008E6FA7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8E6FA7" w:rsidRDefault="008E6FA7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8E6FA7" w:rsidRDefault="008E6FA7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304ED" w:rsidRPr="0031339C" w:rsidRDefault="00B304ED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304ED" w:rsidRPr="0031339C" w:rsidRDefault="00B304ED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8011A" w:rsidRDefault="00D8011A" w:rsidP="00D8011A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Заведующий М</w:t>
      </w:r>
      <w:r w:rsidR="008A2DB6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 xml:space="preserve">ДОУ </w:t>
      </w:r>
      <w:r w:rsidR="008A2DB6">
        <w:rPr>
          <w:bCs/>
          <w:sz w:val="28"/>
          <w:szCs w:val="28"/>
        </w:rPr>
        <w:t>является</w:t>
      </w:r>
      <w:r>
        <w:rPr>
          <w:bCs/>
          <w:sz w:val="28"/>
          <w:szCs w:val="28"/>
        </w:rPr>
        <w:t xml:space="preserve"> магистр</w:t>
      </w:r>
      <w:r w:rsidR="008A2DB6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Сургутского</w:t>
      </w:r>
      <w:proofErr w:type="spellEnd"/>
      <w:r>
        <w:rPr>
          <w:bCs/>
          <w:sz w:val="28"/>
          <w:szCs w:val="28"/>
        </w:rPr>
        <w:t xml:space="preserve"> государственного ун</w:t>
      </w:r>
      <w:r>
        <w:rPr>
          <w:bCs/>
          <w:sz w:val="28"/>
          <w:szCs w:val="28"/>
        </w:rPr>
        <w:t>и</w:t>
      </w:r>
      <w:r w:rsidR="004A6D34">
        <w:rPr>
          <w:bCs/>
          <w:sz w:val="28"/>
          <w:szCs w:val="28"/>
        </w:rPr>
        <w:t>верситета. 4</w:t>
      </w:r>
      <w:r>
        <w:rPr>
          <w:bCs/>
          <w:sz w:val="28"/>
          <w:szCs w:val="28"/>
        </w:rPr>
        <w:t xml:space="preserve"> сотрудника детского сада </w:t>
      </w:r>
      <w:r w:rsidR="008A2DB6">
        <w:rPr>
          <w:bCs/>
          <w:sz w:val="28"/>
          <w:szCs w:val="28"/>
        </w:rPr>
        <w:t xml:space="preserve">учатся в </w:t>
      </w:r>
      <w:proofErr w:type="spellStart"/>
      <w:r>
        <w:rPr>
          <w:bCs/>
          <w:sz w:val="28"/>
          <w:szCs w:val="28"/>
        </w:rPr>
        <w:t>Сургутско</w:t>
      </w:r>
      <w:r w:rsidR="008A2DB6">
        <w:rPr>
          <w:bCs/>
          <w:sz w:val="28"/>
          <w:szCs w:val="28"/>
        </w:rPr>
        <w:t>м</w:t>
      </w:r>
      <w:proofErr w:type="spellEnd"/>
      <w:r>
        <w:rPr>
          <w:bCs/>
          <w:sz w:val="28"/>
          <w:szCs w:val="28"/>
        </w:rPr>
        <w:t xml:space="preserve"> государственно</w:t>
      </w:r>
      <w:r w:rsidR="008A2DB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пед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гогическо</w:t>
      </w:r>
      <w:r w:rsidR="008A2DB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университет</w:t>
      </w:r>
      <w:r w:rsidR="008A2DB6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</w:t>
      </w:r>
      <w:r w:rsidRPr="00D0620A">
        <w:rPr>
          <w:bCs/>
          <w:sz w:val="28"/>
          <w:szCs w:val="28"/>
        </w:rPr>
        <w:t>(из них</w:t>
      </w:r>
      <w:r>
        <w:rPr>
          <w:bCs/>
          <w:sz w:val="28"/>
          <w:szCs w:val="28"/>
        </w:rPr>
        <w:t xml:space="preserve">: </w:t>
      </w:r>
      <w:r w:rsidR="004A6D34">
        <w:rPr>
          <w:bCs/>
          <w:sz w:val="28"/>
          <w:szCs w:val="28"/>
        </w:rPr>
        <w:t>3</w:t>
      </w:r>
      <w:r w:rsidRPr="00D0620A">
        <w:rPr>
          <w:bCs/>
          <w:sz w:val="28"/>
          <w:szCs w:val="28"/>
        </w:rPr>
        <w:t xml:space="preserve"> воспитател</w:t>
      </w:r>
      <w:r>
        <w:rPr>
          <w:bCs/>
          <w:sz w:val="28"/>
          <w:szCs w:val="28"/>
        </w:rPr>
        <w:t>я</w:t>
      </w:r>
      <w:r w:rsidR="004A6D34">
        <w:rPr>
          <w:bCs/>
          <w:sz w:val="28"/>
          <w:szCs w:val="28"/>
        </w:rPr>
        <w:t>, 1 младший воспитатель</w:t>
      </w:r>
      <w:r>
        <w:rPr>
          <w:bCs/>
          <w:sz w:val="28"/>
          <w:szCs w:val="28"/>
        </w:rPr>
        <w:t>)</w:t>
      </w:r>
      <w:r w:rsidRPr="00D0620A">
        <w:rPr>
          <w:bCs/>
          <w:sz w:val="28"/>
          <w:szCs w:val="28"/>
        </w:rPr>
        <w:t>.</w:t>
      </w:r>
    </w:p>
    <w:p w:rsidR="00B375A3" w:rsidRDefault="00B375A3" w:rsidP="00BF5BF3">
      <w:pPr>
        <w:spacing w:line="360" w:lineRule="auto"/>
        <w:ind w:firstLine="709"/>
        <w:jc w:val="both"/>
        <w:rPr>
          <w:sz w:val="28"/>
          <w:szCs w:val="28"/>
        </w:rPr>
      </w:pPr>
      <w:r w:rsidRPr="006B3A93">
        <w:rPr>
          <w:color w:val="000000"/>
          <w:sz w:val="28"/>
          <w:szCs w:val="28"/>
        </w:rPr>
        <w:t xml:space="preserve">Уровень квалификации педагогов представлен в </w:t>
      </w:r>
      <w:r w:rsidRPr="008A2DB6">
        <w:rPr>
          <w:sz w:val="28"/>
          <w:szCs w:val="28"/>
        </w:rPr>
        <w:t>диаграмме 2.</w:t>
      </w:r>
      <w:r w:rsidRPr="006B3A93">
        <w:rPr>
          <w:sz w:val="28"/>
          <w:szCs w:val="28"/>
        </w:rPr>
        <w:t xml:space="preserve"> </w:t>
      </w:r>
      <w:r w:rsidRPr="00FC3ADA">
        <w:rPr>
          <w:sz w:val="28"/>
          <w:szCs w:val="28"/>
        </w:rPr>
        <w:t>В 20</w:t>
      </w:r>
      <w:r w:rsidR="00BF5BF3" w:rsidRPr="00FC3ADA">
        <w:rPr>
          <w:sz w:val="28"/>
          <w:szCs w:val="28"/>
        </w:rPr>
        <w:t>1</w:t>
      </w:r>
      <w:r w:rsidR="00CF3478">
        <w:rPr>
          <w:sz w:val="28"/>
          <w:szCs w:val="28"/>
        </w:rPr>
        <w:t>1</w:t>
      </w:r>
      <w:r w:rsidRPr="00FC3ADA">
        <w:rPr>
          <w:sz w:val="28"/>
          <w:szCs w:val="28"/>
        </w:rPr>
        <w:t>-201</w:t>
      </w:r>
      <w:r w:rsidR="00CF3478">
        <w:rPr>
          <w:sz w:val="28"/>
          <w:szCs w:val="28"/>
        </w:rPr>
        <w:t>2</w:t>
      </w:r>
      <w:r w:rsidR="00BF5BF3" w:rsidRPr="00FC3ADA">
        <w:rPr>
          <w:sz w:val="28"/>
          <w:szCs w:val="28"/>
        </w:rPr>
        <w:t xml:space="preserve"> уч</w:t>
      </w:r>
      <w:r w:rsidRPr="00FC3ADA">
        <w:rPr>
          <w:sz w:val="28"/>
          <w:szCs w:val="28"/>
        </w:rPr>
        <w:t xml:space="preserve">ебном году </w:t>
      </w:r>
      <w:r w:rsidR="00FC3ADA" w:rsidRPr="00FC3ADA">
        <w:rPr>
          <w:sz w:val="28"/>
          <w:szCs w:val="28"/>
        </w:rPr>
        <w:t xml:space="preserve">прошли процедуру аттестации на </w:t>
      </w:r>
      <w:r w:rsidR="004A6D34">
        <w:rPr>
          <w:sz w:val="28"/>
          <w:szCs w:val="28"/>
        </w:rPr>
        <w:t xml:space="preserve">первую </w:t>
      </w:r>
      <w:r w:rsidR="00FC3ADA" w:rsidRPr="00FC3ADA">
        <w:rPr>
          <w:sz w:val="28"/>
          <w:szCs w:val="28"/>
        </w:rPr>
        <w:t>квалификационную катег</w:t>
      </w:r>
      <w:r w:rsidR="00FC3ADA" w:rsidRPr="00FC3ADA">
        <w:rPr>
          <w:sz w:val="28"/>
          <w:szCs w:val="28"/>
        </w:rPr>
        <w:t>о</w:t>
      </w:r>
      <w:r w:rsidR="00FC3ADA" w:rsidRPr="00FC3ADA">
        <w:rPr>
          <w:sz w:val="28"/>
          <w:szCs w:val="28"/>
        </w:rPr>
        <w:t xml:space="preserve">рию: </w:t>
      </w:r>
      <w:r w:rsidR="004A6D34">
        <w:rPr>
          <w:sz w:val="28"/>
          <w:szCs w:val="28"/>
        </w:rPr>
        <w:t xml:space="preserve">Костюкова Н.Н., </w:t>
      </w:r>
      <w:proofErr w:type="spellStart"/>
      <w:r w:rsidR="004A6D34">
        <w:rPr>
          <w:sz w:val="28"/>
          <w:szCs w:val="28"/>
        </w:rPr>
        <w:t>Поконова</w:t>
      </w:r>
      <w:proofErr w:type="spellEnd"/>
      <w:r w:rsidR="004A6D34">
        <w:rPr>
          <w:sz w:val="28"/>
          <w:szCs w:val="28"/>
        </w:rPr>
        <w:t xml:space="preserve"> О.Н., Клещенко С.Р., воспитатели; на высшую кв</w:t>
      </w:r>
      <w:r w:rsidR="004A6D34">
        <w:rPr>
          <w:sz w:val="28"/>
          <w:szCs w:val="28"/>
        </w:rPr>
        <w:t>а</w:t>
      </w:r>
      <w:r w:rsidR="004A6D34">
        <w:rPr>
          <w:sz w:val="28"/>
          <w:szCs w:val="28"/>
        </w:rPr>
        <w:t>лификационную категорию:  Пахомова М.А., педагог-психолог; Клименко М.М., педагог дополнительного образования.</w:t>
      </w:r>
    </w:p>
    <w:p w:rsidR="006A5695" w:rsidRDefault="006A5695" w:rsidP="00B375A3">
      <w:pPr>
        <w:ind w:firstLine="284"/>
        <w:jc w:val="right"/>
        <w:rPr>
          <w:i/>
        </w:rPr>
      </w:pPr>
    </w:p>
    <w:p w:rsidR="00B375A3" w:rsidRPr="008A2DB6" w:rsidRDefault="00B375A3" w:rsidP="00B375A3">
      <w:pPr>
        <w:ind w:firstLine="284"/>
        <w:jc w:val="right"/>
        <w:rPr>
          <w:i/>
        </w:rPr>
      </w:pPr>
      <w:r w:rsidRPr="008A2DB6">
        <w:rPr>
          <w:i/>
        </w:rPr>
        <w:t>Диаграмма 2</w:t>
      </w:r>
    </w:p>
    <w:p w:rsidR="00B375A3" w:rsidRPr="00BF5BF3" w:rsidRDefault="00160F1B" w:rsidP="00B375A3">
      <w:pPr>
        <w:ind w:firstLine="284"/>
        <w:jc w:val="both"/>
        <w:rPr>
          <w:color w:val="4F81BD"/>
          <w:sz w:val="28"/>
          <w:szCs w:val="28"/>
        </w:rPr>
      </w:pPr>
      <w:r>
        <w:rPr>
          <w:noProof/>
          <w:color w:val="4F81BD"/>
          <w:sz w:val="28"/>
          <w:szCs w:val="28"/>
        </w:rPr>
        <w:pict>
          <v:shape id="_x0000_s1454" type="#_x0000_t75" style="position:absolute;left:0;text-align:left;margin-left:60.25pt;margin-top:12.05pt;width:387.9pt;height:199.4pt;z-index:251649536" filled="t">
            <v:fill color2="black"/>
            <v:imagedata r:id="rId13" o:title=""/>
          </v:shape>
          <o:OLEObject Type="Embed" ProgID="MSGraph.Chart.8" ShapeID="_x0000_s1454" DrawAspect="Content" ObjectID="_1405234585" r:id="rId14">
            <o:FieldCodes>\s</o:FieldCodes>
          </o:OLEObject>
        </w:pict>
      </w:r>
    </w:p>
    <w:p w:rsidR="00B375A3" w:rsidRPr="006B3A93" w:rsidRDefault="00B375A3" w:rsidP="00B375A3">
      <w:pPr>
        <w:ind w:firstLine="284"/>
        <w:jc w:val="both"/>
        <w:rPr>
          <w:color w:val="000000"/>
          <w:sz w:val="28"/>
          <w:szCs w:val="28"/>
        </w:rPr>
      </w:pPr>
    </w:p>
    <w:p w:rsidR="00B375A3" w:rsidRPr="006B3A93" w:rsidRDefault="00B375A3" w:rsidP="00B375A3">
      <w:pPr>
        <w:ind w:firstLine="284"/>
        <w:jc w:val="both"/>
        <w:rPr>
          <w:color w:val="000000"/>
          <w:sz w:val="28"/>
          <w:szCs w:val="28"/>
        </w:rPr>
      </w:pPr>
    </w:p>
    <w:p w:rsidR="00B375A3" w:rsidRPr="006B3A93" w:rsidRDefault="00B375A3" w:rsidP="00B375A3">
      <w:pPr>
        <w:ind w:firstLine="284"/>
        <w:jc w:val="both"/>
        <w:rPr>
          <w:color w:val="000000"/>
          <w:sz w:val="28"/>
          <w:szCs w:val="28"/>
        </w:rPr>
      </w:pPr>
    </w:p>
    <w:p w:rsidR="00B375A3" w:rsidRPr="006B3A93" w:rsidRDefault="00B375A3" w:rsidP="00B375A3">
      <w:pPr>
        <w:ind w:firstLine="284"/>
        <w:jc w:val="both"/>
        <w:rPr>
          <w:color w:val="000000"/>
          <w:sz w:val="28"/>
          <w:szCs w:val="28"/>
        </w:rPr>
      </w:pPr>
    </w:p>
    <w:p w:rsidR="00B375A3" w:rsidRPr="006B3A93" w:rsidRDefault="00B375A3" w:rsidP="00B375A3">
      <w:pPr>
        <w:ind w:firstLine="284"/>
        <w:jc w:val="both"/>
        <w:rPr>
          <w:color w:val="000000"/>
          <w:sz w:val="28"/>
          <w:szCs w:val="28"/>
        </w:rPr>
      </w:pPr>
    </w:p>
    <w:p w:rsidR="00B375A3" w:rsidRPr="006B3A93" w:rsidRDefault="00B375A3" w:rsidP="00B375A3">
      <w:pPr>
        <w:ind w:firstLine="284"/>
        <w:jc w:val="both"/>
        <w:rPr>
          <w:color w:val="000000"/>
          <w:sz w:val="28"/>
          <w:szCs w:val="28"/>
        </w:rPr>
      </w:pPr>
    </w:p>
    <w:p w:rsidR="00C031E2" w:rsidRDefault="00C031E2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C031E2" w:rsidRDefault="00C031E2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C031E2" w:rsidRDefault="00C031E2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C031E2" w:rsidRDefault="00C031E2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B375A3" w:rsidRPr="008A2DB6" w:rsidRDefault="00B375A3" w:rsidP="00B375A3">
      <w:pPr>
        <w:spacing w:line="360" w:lineRule="auto"/>
        <w:ind w:firstLine="567"/>
        <w:jc w:val="both"/>
        <w:rPr>
          <w:sz w:val="28"/>
          <w:szCs w:val="28"/>
        </w:rPr>
      </w:pPr>
      <w:r w:rsidRPr="006B3A93">
        <w:rPr>
          <w:color w:val="000000"/>
          <w:sz w:val="28"/>
          <w:szCs w:val="28"/>
        </w:rPr>
        <w:t xml:space="preserve">Педагогический стаж педагогов дошкольного учреждения представлен в </w:t>
      </w:r>
      <w:r w:rsidRPr="008A2DB6">
        <w:rPr>
          <w:sz w:val="28"/>
          <w:szCs w:val="28"/>
        </w:rPr>
        <w:t>ди</w:t>
      </w:r>
      <w:r w:rsidRPr="008A2DB6">
        <w:rPr>
          <w:sz w:val="28"/>
          <w:szCs w:val="28"/>
        </w:rPr>
        <w:t>а</w:t>
      </w:r>
      <w:r w:rsidRPr="008A2DB6">
        <w:rPr>
          <w:sz w:val="28"/>
          <w:szCs w:val="28"/>
        </w:rPr>
        <w:t xml:space="preserve">грамме 3. </w:t>
      </w:r>
      <w:proofErr w:type="gramStart"/>
      <w:r w:rsidRPr="008A2DB6">
        <w:rPr>
          <w:sz w:val="28"/>
          <w:szCs w:val="28"/>
        </w:rPr>
        <w:t>Педагогическую базу составляют педагоги-</w:t>
      </w:r>
      <w:proofErr w:type="spellStart"/>
      <w:r w:rsidRPr="008A2DB6">
        <w:rPr>
          <w:sz w:val="28"/>
          <w:szCs w:val="28"/>
        </w:rPr>
        <w:t>стажисты</w:t>
      </w:r>
      <w:proofErr w:type="spellEnd"/>
      <w:r w:rsidR="00082B64">
        <w:rPr>
          <w:sz w:val="28"/>
          <w:szCs w:val="28"/>
        </w:rPr>
        <w:t xml:space="preserve"> (60%), но 2011 – 20</w:t>
      </w:r>
      <w:r w:rsidR="00F70506">
        <w:rPr>
          <w:sz w:val="28"/>
          <w:szCs w:val="28"/>
        </w:rPr>
        <w:t>12 учебном году произошел большо</w:t>
      </w:r>
      <w:r w:rsidR="00082B64">
        <w:rPr>
          <w:sz w:val="28"/>
          <w:szCs w:val="28"/>
        </w:rPr>
        <w:t>й приток молодых специалистов и начина</w:t>
      </w:r>
      <w:r w:rsidR="00082B64">
        <w:rPr>
          <w:sz w:val="28"/>
          <w:szCs w:val="28"/>
        </w:rPr>
        <w:t>ю</w:t>
      </w:r>
      <w:r w:rsidR="00082B64">
        <w:rPr>
          <w:sz w:val="28"/>
          <w:szCs w:val="28"/>
        </w:rPr>
        <w:t>щих педагогов со стажем по занимаемой должности менее 3-х лет (40%).</w:t>
      </w:r>
      <w:proofErr w:type="gramEnd"/>
    </w:p>
    <w:p w:rsidR="00B304ED" w:rsidRPr="0031339C" w:rsidRDefault="00B304ED" w:rsidP="00B375A3">
      <w:pPr>
        <w:ind w:firstLine="284"/>
        <w:jc w:val="right"/>
        <w:rPr>
          <w:i/>
        </w:rPr>
      </w:pPr>
    </w:p>
    <w:p w:rsidR="00B304ED" w:rsidRPr="0031339C" w:rsidRDefault="00B304ED" w:rsidP="00B375A3">
      <w:pPr>
        <w:ind w:firstLine="284"/>
        <w:jc w:val="right"/>
        <w:rPr>
          <w:i/>
        </w:rPr>
      </w:pPr>
    </w:p>
    <w:p w:rsidR="00B375A3" w:rsidRPr="008A2DB6" w:rsidRDefault="00B375A3" w:rsidP="00B375A3">
      <w:pPr>
        <w:ind w:firstLine="284"/>
        <w:jc w:val="right"/>
        <w:rPr>
          <w:i/>
        </w:rPr>
      </w:pPr>
      <w:r w:rsidRPr="008A2DB6">
        <w:rPr>
          <w:i/>
        </w:rPr>
        <w:lastRenderedPageBreak/>
        <w:t>Диаграмма 3</w:t>
      </w:r>
    </w:p>
    <w:p w:rsidR="00B375A3" w:rsidRDefault="00160F1B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pict>
          <v:shape id="_x0000_s1455" type="#_x0000_t75" style="position:absolute;left:0;text-align:left;margin-left:65.3pt;margin-top:6.1pt;width:382.9pt;height:183.15pt;z-index:-251665920" filled="t">
            <v:fill color2="black"/>
            <v:imagedata r:id="rId15" o:title=""/>
          </v:shape>
          <o:OLEObject Type="Embed" ProgID="MSGraph.Chart.8" ShapeID="_x0000_s1455" DrawAspect="Content" ObjectID="_1405234586" r:id="rId16">
            <o:FieldCodes>\s</o:FieldCodes>
          </o:OLEObject>
        </w:pict>
      </w:r>
      <w:r w:rsidR="00B375A3" w:rsidRPr="006B3A93">
        <w:rPr>
          <w:color w:val="000000"/>
          <w:sz w:val="28"/>
          <w:szCs w:val="28"/>
        </w:rPr>
        <w:tab/>
      </w:r>
    </w:p>
    <w:p w:rsidR="00B375A3" w:rsidRDefault="00B375A3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B375A3" w:rsidRDefault="00B375A3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B375A3" w:rsidRDefault="00B375A3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B375A3" w:rsidRDefault="00B375A3" w:rsidP="00B375A3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8011A" w:rsidRDefault="00D8011A" w:rsidP="00B375A3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8011A" w:rsidRDefault="00D8011A" w:rsidP="00B375A3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C031E2" w:rsidRDefault="00C031E2" w:rsidP="00FC3ADA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375A3" w:rsidRDefault="00B375A3" w:rsidP="00FC3AD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D0620A">
        <w:rPr>
          <w:bCs/>
          <w:sz w:val="28"/>
          <w:szCs w:val="28"/>
        </w:rPr>
        <w:t>В 20</w:t>
      </w:r>
      <w:r w:rsidR="00D8011A">
        <w:rPr>
          <w:bCs/>
          <w:sz w:val="28"/>
          <w:szCs w:val="28"/>
        </w:rPr>
        <w:t>1</w:t>
      </w:r>
      <w:r w:rsidR="00907F74">
        <w:rPr>
          <w:bCs/>
          <w:sz w:val="28"/>
          <w:szCs w:val="28"/>
        </w:rPr>
        <w:t>1</w:t>
      </w:r>
      <w:r w:rsidRPr="00D0620A">
        <w:rPr>
          <w:bCs/>
          <w:sz w:val="28"/>
          <w:szCs w:val="28"/>
        </w:rPr>
        <w:t>-20</w:t>
      </w:r>
      <w:r>
        <w:rPr>
          <w:bCs/>
          <w:sz w:val="28"/>
          <w:szCs w:val="28"/>
        </w:rPr>
        <w:t>1</w:t>
      </w:r>
      <w:r w:rsidR="00907F74">
        <w:rPr>
          <w:bCs/>
          <w:sz w:val="28"/>
          <w:szCs w:val="28"/>
        </w:rPr>
        <w:t>2</w:t>
      </w:r>
      <w:r w:rsidRPr="00D0620A">
        <w:rPr>
          <w:bCs/>
          <w:sz w:val="28"/>
          <w:szCs w:val="28"/>
        </w:rPr>
        <w:t xml:space="preserve"> учебном году прошли курсы повышения квалификации </w:t>
      </w:r>
      <w:r w:rsidR="00907F74">
        <w:rPr>
          <w:bCs/>
          <w:sz w:val="28"/>
          <w:szCs w:val="28"/>
        </w:rPr>
        <w:t xml:space="preserve"> и профе</w:t>
      </w:r>
      <w:r w:rsidR="00907F74">
        <w:rPr>
          <w:bCs/>
          <w:sz w:val="28"/>
          <w:szCs w:val="28"/>
        </w:rPr>
        <w:t>с</w:t>
      </w:r>
      <w:r w:rsidR="00907F74">
        <w:rPr>
          <w:bCs/>
          <w:sz w:val="28"/>
          <w:szCs w:val="28"/>
        </w:rPr>
        <w:t xml:space="preserve">сиональную переподготовку </w:t>
      </w:r>
      <w:r w:rsidR="00C70B96">
        <w:rPr>
          <w:bCs/>
          <w:sz w:val="28"/>
          <w:szCs w:val="28"/>
        </w:rPr>
        <w:t>23</w:t>
      </w:r>
      <w:r w:rsidRPr="00D0620A">
        <w:rPr>
          <w:bCs/>
          <w:sz w:val="28"/>
          <w:szCs w:val="28"/>
        </w:rPr>
        <w:t>% педагогическ</w:t>
      </w:r>
      <w:r>
        <w:rPr>
          <w:bCs/>
          <w:sz w:val="28"/>
          <w:szCs w:val="28"/>
        </w:rPr>
        <w:t>ого коллектива</w:t>
      </w:r>
      <w:r w:rsidR="004A6D34">
        <w:rPr>
          <w:bCs/>
          <w:sz w:val="28"/>
          <w:szCs w:val="28"/>
        </w:rPr>
        <w:t xml:space="preserve"> по следующим направлениям</w:t>
      </w:r>
      <w:r>
        <w:rPr>
          <w:bCs/>
          <w:sz w:val="28"/>
          <w:szCs w:val="28"/>
        </w:rPr>
        <w:t>:</w:t>
      </w:r>
      <w:r w:rsidR="00A765E0">
        <w:rPr>
          <w:bCs/>
          <w:sz w:val="28"/>
          <w:szCs w:val="28"/>
        </w:rPr>
        <w:t xml:space="preserve"> </w:t>
      </w:r>
    </w:p>
    <w:p w:rsidR="00907F74" w:rsidRDefault="00907F74" w:rsidP="003E723E">
      <w:pPr>
        <w:pStyle w:val="a7"/>
        <w:numPr>
          <w:ilvl w:val="0"/>
          <w:numId w:val="10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«Новые подходы к организации воспитательно-образовательного процесса ДОУ в условиях реализации ФГТ» (Полеенко Е.Н., заместитель заведующего по УВР; Клименко М.М., педагог дополнительного образования);</w:t>
      </w:r>
    </w:p>
    <w:p w:rsidR="00907F74" w:rsidRDefault="00907F74" w:rsidP="003E723E">
      <w:pPr>
        <w:pStyle w:val="a7"/>
        <w:numPr>
          <w:ilvl w:val="0"/>
          <w:numId w:val="10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«Менеджмент в образовании» (</w:t>
      </w:r>
      <w:proofErr w:type="spellStart"/>
      <w:r>
        <w:rPr>
          <w:bCs/>
          <w:sz w:val="28"/>
          <w:szCs w:val="28"/>
        </w:rPr>
        <w:t>Горячкина</w:t>
      </w:r>
      <w:proofErr w:type="spellEnd"/>
      <w:r>
        <w:rPr>
          <w:bCs/>
          <w:sz w:val="28"/>
          <w:szCs w:val="28"/>
        </w:rPr>
        <w:t xml:space="preserve"> Е.В., учитель-логопед);</w:t>
      </w:r>
    </w:p>
    <w:p w:rsidR="00907F74" w:rsidRDefault="00907F74" w:rsidP="003E723E">
      <w:pPr>
        <w:pStyle w:val="a7"/>
        <w:numPr>
          <w:ilvl w:val="0"/>
          <w:numId w:val="10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«Профессиональное совершенствование педагога (подготовка педагогов в конкурсах профессионального мастерства и аттестации)» (Казанцева А.А., инстру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тор по физической культуре; </w:t>
      </w:r>
      <w:proofErr w:type="spellStart"/>
      <w:r>
        <w:rPr>
          <w:bCs/>
          <w:sz w:val="28"/>
          <w:szCs w:val="28"/>
        </w:rPr>
        <w:t>Краковская</w:t>
      </w:r>
      <w:proofErr w:type="spellEnd"/>
      <w:r>
        <w:rPr>
          <w:bCs/>
          <w:sz w:val="28"/>
          <w:szCs w:val="28"/>
        </w:rPr>
        <w:t xml:space="preserve"> О.В., учитель-логопед);</w:t>
      </w:r>
    </w:p>
    <w:p w:rsidR="00907F74" w:rsidRDefault="00907F74" w:rsidP="003E723E">
      <w:pPr>
        <w:pStyle w:val="a7"/>
        <w:numPr>
          <w:ilvl w:val="0"/>
          <w:numId w:val="10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«Управление качеством дошкольного образования в условиях реализации Ф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деральных государственных требований к структуре основной общеобразовател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программы»</w:t>
      </w:r>
      <w:r w:rsidR="00C70B96">
        <w:rPr>
          <w:bCs/>
          <w:sz w:val="28"/>
          <w:szCs w:val="28"/>
        </w:rPr>
        <w:t xml:space="preserve"> (Сергеева О.В., воспитатель);</w:t>
      </w:r>
    </w:p>
    <w:p w:rsidR="00C70B96" w:rsidRDefault="00C70B96" w:rsidP="003E723E">
      <w:pPr>
        <w:pStyle w:val="a7"/>
        <w:numPr>
          <w:ilvl w:val="0"/>
          <w:numId w:val="10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«Социокультурные истоки в дошкольном образовании» (</w:t>
      </w:r>
      <w:proofErr w:type="spellStart"/>
      <w:r>
        <w:rPr>
          <w:bCs/>
          <w:sz w:val="28"/>
          <w:szCs w:val="28"/>
        </w:rPr>
        <w:t>Теницкая</w:t>
      </w:r>
      <w:proofErr w:type="spellEnd"/>
      <w:r>
        <w:rPr>
          <w:bCs/>
          <w:sz w:val="28"/>
          <w:szCs w:val="28"/>
        </w:rPr>
        <w:t xml:space="preserve"> Т.И., Кл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щенко С.Р., воспитатели);</w:t>
      </w:r>
    </w:p>
    <w:p w:rsidR="00C70B96" w:rsidRPr="00C70B96" w:rsidRDefault="00C70B96" w:rsidP="003E723E">
      <w:pPr>
        <w:pStyle w:val="a7"/>
        <w:numPr>
          <w:ilvl w:val="0"/>
          <w:numId w:val="10"/>
        </w:numPr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C70B96">
        <w:rPr>
          <w:bCs/>
          <w:sz w:val="28"/>
          <w:szCs w:val="28"/>
        </w:rPr>
        <w:t xml:space="preserve">«Обучение навыкам </w:t>
      </w:r>
      <w:proofErr w:type="spellStart"/>
      <w:r w:rsidRPr="00C70B96">
        <w:rPr>
          <w:bCs/>
          <w:sz w:val="28"/>
          <w:szCs w:val="28"/>
        </w:rPr>
        <w:t>саморегуляции</w:t>
      </w:r>
      <w:proofErr w:type="spellEnd"/>
      <w:r w:rsidRPr="00C70B96">
        <w:rPr>
          <w:bCs/>
          <w:sz w:val="28"/>
          <w:szCs w:val="28"/>
        </w:rPr>
        <w:t xml:space="preserve"> на основе метода функционального би</w:t>
      </w:r>
      <w:r w:rsidRPr="00C70B96">
        <w:rPr>
          <w:bCs/>
          <w:sz w:val="28"/>
          <w:szCs w:val="28"/>
        </w:rPr>
        <w:t>у</w:t>
      </w:r>
      <w:r w:rsidRPr="00C70B96">
        <w:rPr>
          <w:bCs/>
          <w:sz w:val="28"/>
          <w:szCs w:val="28"/>
        </w:rPr>
        <w:t>правления с использованием программ НПФ «</w:t>
      </w:r>
      <w:proofErr w:type="spellStart"/>
      <w:r w:rsidRPr="00C70B96">
        <w:rPr>
          <w:bCs/>
          <w:sz w:val="28"/>
          <w:szCs w:val="28"/>
        </w:rPr>
        <w:t>Амалтея</w:t>
      </w:r>
      <w:proofErr w:type="spellEnd"/>
      <w:r w:rsidRPr="00C70B96">
        <w:rPr>
          <w:bCs/>
          <w:sz w:val="28"/>
          <w:szCs w:val="28"/>
        </w:rPr>
        <w:t>» (</w:t>
      </w:r>
      <w:proofErr w:type="spellStart"/>
      <w:r w:rsidRPr="00C70B96">
        <w:rPr>
          <w:bCs/>
          <w:sz w:val="28"/>
          <w:szCs w:val="28"/>
        </w:rPr>
        <w:t>Краковская</w:t>
      </w:r>
      <w:proofErr w:type="spellEnd"/>
      <w:r w:rsidRPr="00C70B96">
        <w:rPr>
          <w:bCs/>
          <w:sz w:val="28"/>
          <w:szCs w:val="28"/>
        </w:rPr>
        <w:t xml:space="preserve"> О.В., Платон</w:t>
      </w:r>
      <w:r w:rsidRPr="00C70B96">
        <w:rPr>
          <w:bCs/>
          <w:sz w:val="28"/>
          <w:szCs w:val="28"/>
        </w:rPr>
        <w:t>о</w:t>
      </w:r>
      <w:r w:rsidRPr="00C70B96">
        <w:rPr>
          <w:bCs/>
          <w:sz w:val="28"/>
          <w:szCs w:val="28"/>
        </w:rPr>
        <w:t xml:space="preserve">ва Т.А., </w:t>
      </w:r>
      <w:proofErr w:type="spellStart"/>
      <w:r w:rsidRPr="00C70B96">
        <w:rPr>
          <w:bCs/>
          <w:sz w:val="28"/>
          <w:szCs w:val="28"/>
        </w:rPr>
        <w:t>Неклеенова</w:t>
      </w:r>
      <w:proofErr w:type="spellEnd"/>
      <w:r w:rsidRPr="00C70B96">
        <w:rPr>
          <w:bCs/>
          <w:sz w:val="28"/>
          <w:szCs w:val="28"/>
        </w:rPr>
        <w:t xml:space="preserve"> М.С., учителя-логопеды).</w:t>
      </w:r>
    </w:p>
    <w:p w:rsidR="00B375A3" w:rsidRDefault="00B375A3" w:rsidP="00B375A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D0620A">
        <w:rPr>
          <w:bCs/>
          <w:sz w:val="28"/>
          <w:szCs w:val="28"/>
        </w:rPr>
        <w:t xml:space="preserve">Курсы повышения квалификации проходили в соответствии с заявками, по 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говору</w:t>
      </w:r>
      <w:r w:rsidRPr="00D0620A">
        <w:rPr>
          <w:bCs/>
          <w:sz w:val="28"/>
          <w:szCs w:val="28"/>
        </w:rPr>
        <w:t>.</w:t>
      </w:r>
    </w:p>
    <w:p w:rsidR="00C70B96" w:rsidRDefault="00C70B96" w:rsidP="00B375A3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2011 году получили свидетельство о повышении квалификации по программе  «Педагогика и методика дошкольного образования» младшие воспитатели (46%) (</w:t>
      </w:r>
      <w:r w:rsidR="00E832EC">
        <w:rPr>
          <w:bCs/>
          <w:sz w:val="28"/>
          <w:szCs w:val="28"/>
        </w:rPr>
        <w:t xml:space="preserve">Чернышева В.Н., </w:t>
      </w:r>
      <w:proofErr w:type="spellStart"/>
      <w:r w:rsidR="00E832EC">
        <w:rPr>
          <w:bCs/>
          <w:sz w:val="28"/>
          <w:szCs w:val="28"/>
        </w:rPr>
        <w:t>Ишмиева</w:t>
      </w:r>
      <w:proofErr w:type="spellEnd"/>
      <w:r w:rsidR="00E832EC">
        <w:rPr>
          <w:bCs/>
          <w:sz w:val="28"/>
          <w:szCs w:val="28"/>
        </w:rPr>
        <w:t xml:space="preserve"> Р.Р., </w:t>
      </w:r>
      <w:proofErr w:type="spellStart"/>
      <w:r w:rsidR="00E832EC">
        <w:rPr>
          <w:bCs/>
          <w:sz w:val="28"/>
          <w:szCs w:val="28"/>
        </w:rPr>
        <w:t>Закружецкая</w:t>
      </w:r>
      <w:proofErr w:type="spellEnd"/>
      <w:r w:rsidR="00E832EC">
        <w:rPr>
          <w:bCs/>
          <w:sz w:val="28"/>
          <w:szCs w:val="28"/>
        </w:rPr>
        <w:t xml:space="preserve"> М.В., </w:t>
      </w:r>
      <w:proofErr w:type="spellStart"/>
      <w:r w:rsidR="00E832EC">
        <w:rPr>
          <w:bCs/>
          <w:sz w:val="28"/>
          <w:szCs w:val="28"/>
        </w:rPr>
        <w:t>Цуркина</w:t>
      </w:r>
      <w:proofErr w:type="spellEnd"/>
      <w:r w:rsidR="00E832EC">
        <w:rPr>
          <w:bCs/>
          <w:sz w:val="28"/>
          <w:szCs w:val="28"/>
        </w:rPr>
        <w:t xml:space="preserve"> Н.В., </w:t>
      </w:r>
      <w:proofErr w:type="spellStart"/>
      <w:r w:rsidR="00E832EC">
        <w:rPr>
          <w:bCs/>
          <w:sz w:val="28"/>
          <w:szCs w:val="28"/>
        </w:rPr>
        <w:t>Кушманова</w:t>
      </w:r>
      <w:proofErr w:type="spellEnd"/>
      <w:r w:rsidR="00E832EC">
        <w:rPr>
          <w:bCs/>
          <w:sz w:val="28"/>
          <w:szCs w:val="28"/>
        </w:rPr>
        <w:t xml:space="preserve"> А.В., </w:t>
      </w:r>
      <w:proofErr w:type="spellStart"/>
      <w:r w:rsidR="00E832EC">
        <w:rPr>
          <w:bCs/>
          <w:sz w:val="28"/>
          <w:szCs w:val="28"/>
        </w:rPr>
        <w:t>Сангинова</w:t>
      </w:r>
      <w:proofErr w:type="spellEnd"/>
      <w:r w:rsidR="00E832EC">
        <w:rPr>
          <w:bCs/>
          <w:sz w:val="28"/>
          <w:szCs w:val="28"/>
        </w:rPr>
        <w:t xml:space="preserve"> А.А.).</w:t>
      </w:r>
    </w:p>
    <w:p w:rsidR="006241D6" w:rsidRPr="008A2DB6" w:rsidRDefault="006241D6" w:rsidP="006241D6">
      <w:pPr>
        <w:pStyle w:val="20"/>
        <w:spacing w:line="360" w:lineRule="auto"/>
        <w:ind w:firstLine="708"/>
        <w:rPr>
          <w:color w:val="auto"/>
          <w:szCs w:val="28"/>
        </w:rPr>
      </w:pPr>
      <w:r w:rsidRPr="00FE1DBF">
        <w:rPr>
          <w:color w:val="auto"/>
          <w:szCs w:val="28"/>
        </w:rPr>
        <w:t xml:space="preserve">В </w:t>
      </w:r>
      <w:r>
        <w:rPr>
          <w:color w:val="auto"/>
          <w:szCs w:val="28"/>
        </w:rPr>
        <w:t>течение 201</w:t>
      </w:r>
      <w:r w:rsidR="00E832EC">
        <w:rPr>
          <w:color w:val="auto"/>
          <w:szCs w:val="28"/>
        </w:rPr>
        <w:t>1</w:t>
      </w:r>
      <w:r w:rsidRPr="00FE1DBF">
        <w:rPr>
          <w:color w:val="auto"/>
          <w:szCs w:val="28"/>
        </w:rPr>
        <w:t xml:space="preserve"> – 20</w:t>
      </w:r>
      <w:r>
        <w:rPr>
          <w:color w:val="auto"/>
          <w:szCs w:val="28"/>
        </w:rPr>
        <w:t>1</w:t>
      </w:r>
      <w:r w:rsidR="00E832EC">
        <w:rPr>
          <w:color w:val="auto"/>
          <w:szCs w:val="28"/>
        </w:rPr>
        <w:t>2</w:t>
      </w:r>
      <w:r w:rsidRPr="00FE1DBF">
        <w:rPr>
          <w:color w:val="auto"/>
          <w:szCs w:val="28"/>
        </w:rPr>
        <w:t xml:space="preserve"> учебно</w:t>
      </w:r>
      <w:r>
        <w:rPr>
          <w:color w:val="auto"/>
          <w:szCs w:val="28"/>
        </w:rPr>
        <w:t>го</w:t>
      </w:r>
      <w:r w:rsidRPr="00FE1DBF">
        <w:rPr>
          <w:color w:val="auto"/>
          <w:szCs w:val="28"/>
        </w:rPr>
        <w:t xml:space="preserve"> года педагоги М</w:t>
      </w:r>
      <w:r w:rsidR="008A2DB6">
        <w:rPr>
          <w:color w:val="auto"/>
          <w:szCs w:val="28"/>
        </w:rPr>
        <w:t>Б</w:t>
      </w:r>
      <w:r w:rsidRPr="00FE1DBF">
        <w:rPr>
          <w:color w:val="auto"/>
          <w:szCs w:val="28"/>
        </w:rPr>
        <w:t>ДОУ активно участвовали  в педагогической</w:t>
      </w:r>
      <w:r w:rsidR="00E832EC">
        <w:rPr>
          <w:color w:val="auto"/>
          <w:szCs w:val="28"/>
        </w:rPr>
        <w:t xml:space="preserve"> и общественной</w:t>
      </w:r>
      <w:r w:rsidRPr="00FE1DBF">
        <w:rPr>
          <w:color w:val="auto"/>
          <w:szCs w:val="28"/>
        </w:rPr>
        <w:t xml:space="preserve"> жизни</w:t>
      </w:r>
      <w:r>
        <w:rPr>
          <w:color w:val="auto"/>
          <w:szCs w:val="28"/>
        </w:rPr>
        <w:t xml:space="preserve"> </w:t>
      </w:r>
      <w:r w:rsidRPr="008A2DB6">
        <w:rPr>
          <w:color w:val="auto"/>
          <w:szCs w:val="28"/>
        </w:rPr>
        <w:t xml:space="preserve">(таблица </w:t>
      </w:r>
      <w:r w:rsidR="008A2DB6" w:rsidRPr="008A2DB6">
        <w:rPr>
          <w:color w:val="auto"/>
          <w:szCs w:val="28"/>
        </w:rPr>
        <w:t>3</w:t>
      </w:r>
      <w:r w:rsidRPr="008A2DB6">
        <w:rPr>
          <w:color w:val="auto"/>
          <w:szCs w:val="28"/>
        </w:rPr>
        <w:t>):</w:t>
      </w:r>
    </w:p>
    <w:p w:rsidR="006241D6" w:rsidRPr="00457728" w:rsidRDefault="006241D6" w:rsidP="006241D6">
      <w:pPr>
        <w:spacing w:line="360" w:lineRule="auto"/>
        <w:jc w:val="right"/>
        <w:rPr>
          <w:i/>
        </w:rPr>
      </w:pPr>
      <w:r w:rsidRPr="00457728">
        <w:rPr>
          <w:i/>
        </w:rPr>
        <w:t xml:space="preserve">Таблица </w:t>
      </w:r>
      <w:r w:rsidR="008A2DB6" w:rsidRPr="00457728">
        <w:rPr>
          <w:i/>
        </w:rPr>
        <w:t>3</w:t>
      </w:r>
    </w:p>
    <w:p w:rsidR="006241D6" w:rsidRPr="006608A4" w:rsidRDefault="006241D6" w:rsidP="006241D6">
      <w:pPr>
        <w:spacing w:line="360" w:lineRule="auto"/>
        <w:jc w:val="center"/>
        <w:rPr>
          <w:b/>
          <w:sz w:val="24"/>
          <w:szCs w:val="24"/>
        </w:rPr>
      </w:pPr>
      <w:r w:rsidRPr="006608A4">
        <w:rPr>
          <w:b/>
          <w:sz w:val="24"/>
          <w:szCs w:val="24"/>
        </w:rPr>
        <w:t>Участие педагогов в мероприятиях различного уровня</w:t>
      </w:r>
    </w:p>
    <w:p w:rsidR="006241D6" w:rsidRPr="006608A4" w:rsidRDefault="006241D6" w:rsidP="006241D6">
      <w:pPr>
        <w:spacing w:line="360" w:lineRule="auto"/>
        <w:jc w:val="center"/>
        <w:rPr>
          <w:b/>
          <w:sz w:val="24"/>
          <w:szCs w:val="24"/>
        </w:rPr>
      </w:pPr>
      <w:r w:rsidRPr="006608A4">
        <w:rPr>
          <w:b/>
          <w:sz w:val="24"/>
          <w:szCs w:val="24"/>
        </w:rPr>
        <w:t>(201</w:t>
      </w:r>
      <w:r w:rsidR="006608A4" w:rsidRPr="006608A4">
        <w:rPr>
          <w:b/>
          <w:sz w:val="24"/>
          <w:szCs w:val="24"/>
        </w:rPr>
        <w:t>1</w:t>
      </w:r>
      <w:r w:rsidRPr="006608A4">
        <w:rPr>
          <w:b/>
          <w:sz w:val="24"/>
          <w:szCs w:val="24"/>
        </w:rPr>
        <w:t xml:space="preserve"> – 201</w:t>
      </w:r>
      <w:r w:rsidR="006608A4" w:rsidRPr="006608A4">
        <w:rPr>
          <w:b/>
          <w:sz w:val="24"/>
          <w:szCs w:val="24"/>
        </w:rPr>
        <w:t>2</w:t>
      </w:r>
      <w:r w:rsidRPr="006608A4">
        <w:rPr>
          <w:b/>
          <w:sz w:val="24"/>
          <w:szCs w:val="24"/>
        </w:rPr>
        <w:t xml:space="preserve"> учебный год)</w:t>
      </w:r>
    </w:p>
    <w:p w:rsidR="006241D6" w:rsidRPr="00502738" w:rsidRDefault="006241D6" w:rsidP="006241D6">
      <w:pPr>
        <w:jc w:val="center"/>
        <w:rPr>
          <w:b/>
          <w:color w:val="FF0000"/>
          <w:sz w:val="16"/>
          <w:szCs w:val="16"/>
        </w:rPr>
      </w:pPr>
    </w:p>
    <w:tbl>
      <w:tblPr>
        <w:tblStyle w:val="-1"/>
        <w:tblW w:w="10314" w:type="dxa"/>
        <w:tblLook w:val="01E0" w:firstRow="1" w:lastRow="1" w:firstColumn="1" w:lastColumn="1" w:noHBand="0" w:noVBand="0"/>
      </w:tblPr>
      <w:tblGrid>
        <w:gridCol w:w="560"/>
        <w:gridCol w:w="4935"/>
        <w:gridCol w:w="2268"/>
        <w:gridCol w:w="2551"/>
      </w:tblGrid>
      <w:tr w:rsidR="00DA6861" w:rsidRPr="00502738" w:rsidTr="00B30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tcBorders>
              <w:bottom w:val="none" w:sz="0" w:space="0" w:color="auto"/>
            </w:tcBorders>
          </w:tcPr>
          <w:p w:rsidR="00DA6861" w:rsidRPr="006608A4" w:rsidRDefault="00DA6861" w:rsidP="006E7C17">
            <w:pPr>
              <w:jc w:val="center"/>
              <w:rPr>
                <w:b w:val="0"/>
                <w:sz w:val="24"/>
                <w:szCs w:val="24"/>
              </w:rPr>
            </w:pPr>
            <w:r w:rsidRPr="006608A4">
              <w:rPr>
                <w:b w:val="0"/>
                <w:sz w:val="24"/>
                <w:szCs w:val="24"/>
              </w:rPr>
              <w:t>№</w:t>
            </w:r>
          </w:p>
          <w:p w:rsidR="00DA6861" w:rsidRPr="006608A4" w:rsidRDefault="00DA6861" w:rsidP="006E7C17">
            <w:pPr>
              <w:jc w:val="center"/>
              <w:rPr>
                <w:b w:val="0"/>
                <w:sz w:val="24"/>
                <w:szCs w:val="24"/>
              </w:rPr>
            </w:pPr>
            <w:r w:rsidRPr="006608A4">
              <w:rPr>
                <w:b w:val="0"/>
                <w:sz w:val="24"/>
                <w:szCs w:val="24"/>
              </w:rPr>
              <w:t>п\</w:t>
            </w:r>
            <w:proofErr w:type="gramStart"/>
            <w:r w:rsidRPr="006608A4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bottom w:val="none" w:sz="0" w:space="0" w:color="auto"/>
            </w:tcBorders>
          </w:tcPr>
          <w:p w:rsidR="00DA6861" w:rsidRPr="006608A4" w:rsidRDefault="00DA6861" w:rsidP="006E7C17">
            <w:pPr>
              <w:jc w:val="center"/>
              <w:rPr>
                <w:b w:val="0"/>
                <w:sz w:val="24"/>
                <w:szCs w:val="24"/>
              </w:rPr>
            </w:pPr>
            <w:r w:rsidRPr="006608A4">
              <w:rPr>
                <w:b w:val="0"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  <w:tcBorders>
              <w:bottom w:val="none" w:sz="0" w:space="0" w:color="auto"/>
            </w:tcBorders>
          </w:tcPr>
          <w:p w:rsidR="00DA6861" w:rsidRPr="006608A4" w:rsidRDefault="00DA6861" w:rsidP="006E7C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608A4">
              <w:rPr>
                <w:b w:val="0"/>
                <w:sz w:val="24"/>
                <w:szCs w:val="24"/>
              </w:rPr>
              <w:t>Уровень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  <w:tcBorders>
              <w:bottom w:val="none" w:sz="0" w:space="0" w:color="auto"/>
            </w:tcBorders>
          </w:tcPr>
          <w:p w:rsidR="00DA6861" w:rsidRPr="006608A4" w:rsidRDefault="00DA6861" w:rsidP="00CA6CAE">
            <w:pPr>
              <w:jc w:val="center"/>
              <w:rPr>
                <w:b w:val="0"/>
                <w:sz w:val="24"/>
                <w:szCs w:val="24"/>
              </w:rPr>
            </w:pPr>
            <w:r w:rsidRPr="006608A4">
              <w:rPr>
                <w:b w:val="0"/>
                <w:sz w:val="24"/>
                <w:szCs w:val="24"/>
              </w:rPr>
              <w:t>Участники</w:t>
            </w:r>
          </w:p>
        </w:tc>
      </w:tr>
      <w:tr w:rsidR="006608A4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6608A4" w:rsidRPr="008E6FA7" w:rsidRDefault="006608A4" w:rsidP="006E7C17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608A4" w:rsidRPr="006E7EF9" w:rsidRDefault="00A36CF6" w:rsidP="006608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 w:rsidRPr="00A36CF6">
              <w:rPr>
                <w:sz w:val="24"/>
                <w:szCs w:val="24"/>
              </w:rPr>
              <w:t xml:space="preserve"> </w:t>
            </w:r>
            <w:r w:rsidR="006608A4">
              <w:rPr>
                <w:sz w:val="24"/>
                <w:szCs w:val="24"/>
              </w:rPr>
              <w:t>Всероссийский конкурс «Семья – основа государства»</w:t>
            </w:r>
            <w:r w:rsidR="00C00A7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608A4" w:rsidRPr="00D95C1C" w:rsidRDefault="006608A4" w:rsidP="006608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Федеральный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6608A4" w:rsidRPr="0031339C" w:rsidRDefault="006608A4" w:rsidP="006608A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Полеенко Е.Н., зам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ститель заведующего по УВР</w:t>
            </w:r>
          </w:p>
          <w:p w:rsidR="00B304ED" w:rsidRPr="0031339C" w:rsidRDefault="00B304ED" w:rsidP="006608A4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6608A4" w:rsidRPr="00502738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6608A4" w:rsidRPr="008E6FA7" w:rsidRDefault="00D95C1C" w:rsidP="00CA6CAE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2</w:t>
            </w:r>
            <w:r w:rsidR="006608A4" w:rsidRPr="008E6FA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608A4" w:rsidRDefault="006608A4" w:rsidP="00C00A7B">
            <w:pPr>
              <w:jc w:val="both"/>
              <w:rPr>
                <w:sz w:val="24"/>
                <w:szCs w:val="24"/>
              </w:rPr>
            </w:pPr>
            <w:r w:rsidRPr="00B36C2C">
              <w:rPr>
                <w:bCs/>
                <w:color w:val="333333"/>
                <w:sz w:val="24"/>
                <w:szCs w:val="24"/>
              </w:rPr>
              <w:t>II всероссийского конкурса педагогов д</w:t>
            </w:r>
            <w:r w:rsidRPr="00B36C2C">
              <w:rPr>
                <w:bCs/>
                <w:color w:val="333333"/>
                <w:sz w:val="24"/>
                <w:szCs w:val="24"/>
              </w:rPr>
              <w:t>о</w:t>
            </w:r>
            <w:r w:rsidRPr="00B36C2C">
              <w:rPr>
                <w:bCs/>
                <w:color w:val="333333"/>
                <w:sz w:val="24"/>
                <w:szCs w:val="24"/>
              </w:rPr>
              <w:t xml:space="preserve">школьных образовательных учреждений «Я </w:t>
            </w:r>
            <w:r>
              <w:rPr>
                <w:bCs/>
                <w:color w:val="333333"/>
                <w:sz w:val="24"/>
                <w:szCs w:val="24"/>
              </w:rPr>
              <w:t>–</w:t>
            </w:r>
            <w:r w:rsidRPr="00B36C2C">
              <w:rPr>
                <w:bCs/>
                <w:color w:val="333333"/>
                <w:sz w:val="24"/>
                <w:szCs w:val="24"/>
              </w:rPr>
              <w:t xml:space="preserve"> ПЕДАГОГ»</w:t>
            </w:r>
            <w:r w:rsidR="00C00A7B">
              <w:rPr>
                <w:bCs/>
                <w:color w:val="333333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608A4" w:rsidRPr="00D95C1C" w:rsidRDefault="006608A4" w:rsidP="006608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Федеральный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6608A4" w:rsidRPr="0031339C" w:rsidRDefault="006608A4" w:rsidP="006608A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Полеенко Е.Н., зам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ститель заведующего по УВР (в составе творческого колле</w:t>
            </w:r>
            <w:r w:rsidRPr="008E6FA7">
              <w:rPr>
                <w:b w:val="0"/>
                <w:sz w:val="24"/>
                <w:szCs w:val="24"/>
              </w:rPr>
              <w:t>к</w:t>
            </w:r>
            <w:r w:rsidRPr="008E6FA7">
              <w:rPr>
                <w:b w:val="0"/>
                <w:sz w:val="24"/>
                <w:szCs w:val="24"/>
              </w:rPr>
              <w:t>тива)</w:t>
            </w:r>
            <w:r w:rsidR="00A36CF6" w:rsidRPr="008E6FA7">
              <w:rPr>
                <w:b w:val="0"/>
                <w:sz w:val="24"/>
                <w:szCs w:val="24"/>
              </w:rPr>
              <w:t>; Пахомова М.А., педагог-психолог</w:t>
            </w:r>
          </w:p>
          <w:p w:rsidR="00B304ED" w:rsidRPr="0031339C" w:rsidRDefault="00B304ED" w:rsidP="006608A4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D95C1C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D95C1C" w:rsidRPr="008E6FA7" w:rsidRDefault="00D95C1C" w:rsidP="00CA6CAE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D95C1C" w:rsidRPr="00D95C1C" w:rsidRDefault="00D95C1C" w:rsidP="006362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II Всероссийский конкурс междисциплина</w:t>
            </w:r>
            <w:r w:rsidRPr="00D95C1C">
              <w:rPr>
                <w:sz w:val="24"/>
                <w:szCs w:val="24"/>
              </w:rPr>
              <w:t>р</w:t>
            </w:r>
            <w:r w:rsidRPr="00D95C1C">
              <w:rPr>
                <w:sz w:val="24"/>
                <w:szCs w:val="24"/>
              </w:rPr>
              <w:t xml:space="preserve">ных проектов и программ в области </w:t>
            </w:r>
            <w:proofErr w:type="spellStart"/>
            <w:r w:rsidRPr="00D95C1C">
              <w:rPr>
                <w:sz w:val="24"/>
                <w:szCs w:val="24"/>
              </w:rPr>
              <w:t>здоров</w:t>
            </w:r>
            <w:r w:rsidRPr="00D95C1C">
              <w:rPr>
                <w:sz w:val="24"/>
                <w:szCs w:val="24"/>
              </w:rPr>
              <w:t>ь</w:t>
            </w:r>
            <w:r w:rsidRPr="00D95C1C">
              <w:rPr>
                <w:sz w:val="24"/>
                <w:szCs w:val="24"/>
              </w:rPr>
              <w:t>еформирующих</w:t>
            </w:r>
            <w:proofErr w:type="spellEnd"/>
            <w:r w:rsidRPr="00D95C1C">
              <w:rPr>
                <w:sz w:val="24"/>
                <w:szCs w:val="24"/>
              </w:rPr>
              <w:t xml:space="preserve"> и </w:t>
            </w:r>
            <w:proofErr w:type="spellStart"/>
            <w:r w:rsidRPr="00D95C1C">
              <w:rPr>
                <w:sz w:val="24"/>
                <w:szCs w:val="24"/>
              </w:rPr>
              <w:t>здоровьесберегающих</w:t>
            </w:r>
            <w:proofErr w:type="spellEnd"/>
            <w:r w:rsidRPr="00D95C1C">
              <w:rPr>
                <w:sz w:val="24"/>
                <w:szCs w:val="24"/>
              </w:rPr>
              <w:t xml:space="preserve"> те</w:t>
            </w:r>
            <w:r w:rsidRPr="00D95C1C">
              <w:rPr>
                <w:sz w:val="24"/>
                <w:szCs w:val="24"/>
              </w:rPr>
              <w:t>х</w:t>
            </w:r>
            <w:r w:rsidRPr="00D95C1C">
              <w:rPr>
                <w:sz w:val="24"/>
                <w:szCs w:val="24"/>
              </w:rPr>
              <w:t>нологий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95C1C" w:rsidRPr="00D95C1C" w:rsidRDefault="00D95C1C" w:rsidP="006362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Федеральный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D95C1C" w:rsidRPr="0031339C" w:rsidRDefault="00D95C1C" w:rsidP="00636202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8E6FA7">
              <w:rPr>
                <w:b w:val="0"/>
                <w:sz w:val="24"/>
                <w:szCs w:val="24"/>
              </w:rPr>
              <w:t>Широбокова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Н.А.,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Макогонюк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И.Н., во</w:t>
            </w:r>
            <w:r w:rsidRPr="008E6FA7">
              <w:rPr>
                <w:b w:val="0"/>
                <w:sz w:val="24"/>
                <w:szCs w:val="24"/>
              </w:rPr>
              <w:t>с</w:t>
            </w:r>
            <w:r w:rsidRPr="008E6FA7">
              <w:rPr>
                <w:b w:val="0"/>
                <w:sz w:val="24"/>
                <w:szCs w:val="24"/>
              </w:rPr>
              <w:t>питатели; Казанцева А.А., инструктор по физической культуре; Полеенко Е.Н., зам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ститель заведующего по УВР</w:t>
            </w:r>
          </w:p>
          <w:p w:rsidR="00B304ED" w:rsidRPr="0031339C" w:rsidRDefault="00B304ED" w:rsidP="00636202">
            <w:pPr>
              <w:jc w:val="both"/>
              <w:rPr>
                <w:b w:val="0"/>
                <w:color w:val="FF0000"/>
                <w:sz w:val="24"/>
                <w:szCs w:val="24"/>
              </w:rPr>
            </w:pPr>
          </w:p>
        </w:tc>
      </w:tr>
      <w:tr w:rsidR="008E6FA7" w:rsidRPr="00502738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D95C1C" w:rsidRDefault="00A434EF" w:rsidP="006362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VII</w:t>
            </w:r>
            <w:r w:rsidRPr="00A434EF">
              <w:rPr>
                <w:sz w:val="24"/>
                <w:szCs w:val="24"/>
              </w:rPr>
              <w:t xml:space="preserve"> </w:t>
            </w:r>
            <w:r w:rsidR="00A05629">
              <w:rPr>
                <w:sz w:val="24"/>
                <w:szCs w:val="24"/>
              </w:rPr>
              <w:t>Всероссийский кубок творчества. Ном</w:t>
            </w:r>
            <w:r w:rsidR="00A05629">
              <w:rPr>
                <w:sz w:val="24"/>
                <w:szCs w:val="24"/>
              </w:rPr>
              <w:t>и</w:t>
            </w:r>
            <w:r w:rsidR="00A05629">
              <w:rPr>
                <w:sz w:val="24"/>
                <w:szCs w:val="24"/>
              </w:rPr>
              <w:t>нация «Вдохновение».</w:t>
            </w:r>
          </w:p>
        </w:tc>
        <w:tc>
          <w:tcPr>
            <w:tcW w:w="2268" w:type="dxa"/>
          </w:tcPr>
          <w:p w:rsidR="008E6FA7" w:rsidRPr="00D95C1C" w:rsidRDefault="00DD2683" w:rsidP="006362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Default="00DD2683" w:rsidP="00636202">
            <w:pPr>
              <w:jc w:val="both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</w:rPr>
              <w:t>Красовская О.В., м</w:t>
            </w:r>
            <w:r>
              <w:rPr>
                <w:b w:val="0"/>
                <w:sz w:val="24"/>
                <w:szCs w:val="24"/>
              </w:rPr>
              <w:t>у</w:t>
            </w:r>
            <w:r>
              <w:rPr>
                <w:b w:val="0"/>
                <w:sz w:val="24"/>
                <w:szCs w:val="24"/>
              </w:rPr>
              <w:t>зыкальный руковод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>тель</w:t>
            </w:r>
          </w:p>
          <w:p w:rsidR="00B304ED" w:rsidRPr="00B304ED" w:rsidRDefault="00B304ED" w:rsidP="00636202">
            <w:pPr>
              <w:jc w:val="both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8E6FA7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DC7055" w:rsidRDefault="008E6FA7" w:rsidP="006608A4">
            <w:pPr>
              <w:jc w:val="both"/>
              <w:rPr>
                <w:bCs/>
                <w:color w:val="333333"/>
                <w:sz w:val="24"/>
                <w:szCs w:val="24"/>
              </w:rPr>
            </w:pPr>
            <w:r w:rsidRPr="00DC7055">
              <w:rPr>
                <w:rStyle w:val="val"/>
                <w:sz w:val="24"/>
                <w:szCs w:val="24"/>
              </w:rPr>
              <w:t xml:space="preserve">Конкурс методических работ </w:t>
            </w:r>
            <w:r>
              <w:rPr>
                <w:rStyle w:val="val"/>
                <w:sz w:val="24"/>
                <w:szCs w:val="24"/>
              </w:rPr>
              <w:t>«</w:t>
            </w:r>
            <w:r w:rsidRPr="00DC7055">
              <w:rPr>
                <w:rStyle w:val="val"/>
                <w:sz w:val="24"/>
                <w:szCs w:val="24"/>
              </w:rPr>
              <w:t>Интеракти</w:t>
            </w:r>
            <w:r w:rsidRPr="00DC7055">
              <w:rPr>
                <w:rStyle w:val="val"/>
                <w:sz w:val="24"/>
                <w:szCs w:val="24"/>
              </w:rPr>
              <w:t>в</w:t>
            </w:r>
            <w:r w:rsidRPr="00DC7055">
              <w:rPr>
                <w:rStyle w:val="val"/>
                <w:sz w:val="24"/>
                <w:szCs w:val="24"/>
              </w:rPr>
              <w:t>ные формы сотрудничества с родителями</w:t>
            </w:r>
            <w:r w:rsidR="00C00A7B">
              <w:rPr>
                <w:rStyle w:val="val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E6FA7" w:rsidRPr="00D95C1C" w:rsidRDefault="008E6FA7" w:rsidP="006608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Региональный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31339C" w:rsidRDefault="008E6FA7" w:rsidP="006608A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8E6FA7">
              <w:rPr>
                <w:b w:val="0"/>
                <w:sz w:val="24"/>
                <w:szCs w:val="24"/>
              </w:rPr>
              <w:t>Теницкая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Т.И., восп</w:t>
            </w:r>
            <w:r w:rsidRPr="008E6FA7">
              <w:rPr>
                <w:b w:val="0"/>
                <w:sz w:val="24"/>
                <w:szCs w:val="24"/>
              </w:rPr>
              <w:t>и</w:t>
            </w:r>
            <w:r w:rsidRPr="008E6FA7">
              <w:rPr>
                <w:b w:val="0"/>
                <w:sz w:val="24"/>
                <w:szCs w:val="24"/>
              </w:rPr>
              <w:t xml:space="preserve">татель;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Тимирова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Т.И., воспитатель</w:t>
            </w:r>
          </w:p>
          <w:p w:rsidR="00B304ED" w:rsidRPr="0031339C" w:rsidRDefault="00B304ED" w:rsidP="006608A4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8E6FA7" w:rsidRPr="00502738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Default="008E6FA7" w:rsidP="00636202">
            <w:pPr>
              <w:jc w:val="both"/>
              <w:outlineLvl w:val="0"/>
              <w:rPr>
                <w:rStyle w:val="val"/>
                <w:sz w:val="24"/>
                <w:szCs w:val="24"/>
              </w:rPr>
            </w:pPr>
            <w:proofErr w:type="gramStart"/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Конкурсный отбор</w:t>
            </w:r>
            <w:proofErr w:type="gramEnd"/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hyperlink r:id="rId17" w:anchor="YANDEX_35" w:history="1"/>
            <w:hyperlink r:id="rId18" w:anchor="YANDEX_34" w:history="1"/>
            <w:hyperlink r:id="rId19" w:anchor="YANDEX_36" w:history="1"/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 xml:space="preserve"> образовательных учр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е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ждений, реализующих новые требования к содержанию, условиям и результатам обр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а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зования (федеральный государственный о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б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>разовательный стандарт общего образования, федеральные государственные требования)</w:t>
            </w:r>
            <w:r w:rsidR="00C00A7B">
              <w:rPr>
                <w:bCs/>
                <w:color w:val="000000"/>
                <w:kern w:val="36"/>
                <w:sz w:val="24"/>
                <w:szCs w:val="24"/>
              </w:rPr>
              <w:t>.</w:t>
            </w:r>
            <w:r w:rsidRPr="009060F6">
              <w:rPr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hyperlink r:id="rId20" w:anchor="YANDEX_104" w:history="1"/>
            <w:r w:rsidRPr="009060F6">
              <w:rPr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060F6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Региональный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31339C" w:rsidRDefault="008E6FA7" w:rsidP="00636202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8E6FA7">
              <w:rPr>
                <w:b w:val="0"/>
                <w:sz w:val="24"/>
                <w:szCs w:val="24"/>
              </w:rPr>
              <w:t>Понарина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С.В., зав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 xml:space="preserve">дующий;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Полеенко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Е.Н., заместитель з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ведующего по УВР; Казанцева А.А., и</w:t>
            </w:r>
            <w:r w:rsidRPr="008E6FA7">
              <w:rPr>
                <w:b w:val="0"/>
                <w:sz w:val="24"/>
                <w:szCs w:val="24"/>
              </w:rPr>
              <w:t>н</w:t>
            </w:r>
            <w:r w:rsidRPr="008E6FA7">
              <w:rPr>
                <w:b w:val="0"/>
                <w:sz w:val="24"/>
                <w:szCs w:val="24"/>
              </w:rPr>
              <w:t>структор по физич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ской культуре; Пон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lastRenderedPageBreak/>
              <w:t xml:space="preserve">рин Д.В., студент 4-го курса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Сургутского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медицинского инст</w:t>
            </w:r>
            <w:r w:rsidRPr="008E6FA7">
              <w:rPr>
                <w:b w:val="0"/>
                <w:sz w:val="24"/>
                <w:szCs w:val="24"/>
              </w:rPr>
              <w:t>и</w:t>
            </w:r>
            <w:r w:rsidRPr="008E6FA7">
              <w:rPr>
                <w:b w:val="0"/>
                <w:sz w:val="24"/>
                <w:szCs w:val="24"/>
              </w:rPr>
              <w:t>тута</w:t>
            </w:r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8E6FA7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lastRenderedPageBreak/>
              <w:t>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31339C" w:rsidRDefault="008E6FA7" w:rsidP="00636202">
            <w:pPr>
              <w:jc w:val="both"/>
              <w:rPr>
                <w:bCs/>
                <w:sz w:val="24"/>
                <w:szCs w:val="24"/>
              </w:rPr>
            </w:pPr>
            <w:r w:rsidRPr="009060F6">
              <w:rPr>
                <w:sz w:val="24"/>
                <w:szCs w:val="24"/>
              </w:rPr>
              <w:t>Конкурс</w:t>
            </w:r>
            <w:r>
              <w:rPr>
                <w:sz w:val="24"/>
                <w:szCs w:val="24"/>
              </w:rPr>
              <w:t xml:space="preserve"> </w:t>
            </w:r>
            <w:r w:rsidRPr="009060F6">
              <w:rPr>
                <w:bCs/>
                <w:sz w:val="24"/>
                <w:szCs w:val="24"/>
              </w:rPr>
              <w:t>педагогических работников гос</w:t>
            </w:r>
            <w:r w:rsidRPr="009060F6">
              <w:rPr>
                <w:bCs/>
                <w:sz w:val="24"/>
                <w:szCs w:val="24"/>
              </w:rPr>
              <w:t>у</w:t>
            </w:r>
            <w:r w:rsidRPr="009060F6">
              <w:rPr>
                <w:bCs/>
                <w:sz w:val="24"/>
                <w:szCs w:val="24"/>
              </w:rPr>
              <w:t>дарственных, негосударственных и муниц</w:t>
            </w:r>
            <w:r w:rsidRPr="009060F6">
              <w:rPr>
                <w:bCs/>
                <w:sz w:val="24"/>
                <w:szCs w:val="24"/>
              </w:rPr>
              <w:t>и</w:t>
            </w:r>
            <w:r w:rsidRPr="009060F6">
              <w:rPr>
                <w:bCs/>
                <w:sz w:val="24"/>
                <w:szCs w:val="24"/>
              </w:rPr>
              <w:t>пальных дошкольных образовательных учреждений «Лучший педагог (воспитатель) дошкольного образовательного учреждения»</w:t>
            </w:r>
            <w:r w:rsidR="00C00A7B">
              <w:rPr>
                <w:bCs/>
                <w:sz w:val="24"/>
                <w:szCs w:val="24"/>
              </w:rPr>
              <w:t>.</w:t>
            </w:r>
          </w:p>
          <w:p w:rsidR="00B304ED" w:rsidRPr="0031339C" w:rsidRDefault="00B304ED" w:rsidP="00636202">
            <w:pPr>
              <w:jc w:val="both"/>
              <w:rPr>
                <w:bCs/>
                <w:color w:val="000000"/>
                <w:kern w:val="36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  <w:r w:rsidRPr="00D95C1C">
              <w:rPr>
                <w:bCs/>
                <w:sz w:val="24"/>
                <w:szCs w:val="24"/>
              </w:rPr>
              <w:t>Региональный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8E6FA7" w:rsidRDefault="008E6FA7" w:rsidP="00636202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Пахомова М.А., пед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гог-психолог</w:t>
            </w:r>
          </w:p>
        </w:tc>
      </w:tr>
      <w:tr w:rsidR="008E6FA7" w:rsidRPr="00502738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6E7EF9" w:rsidRDefault="008E6FA7" w:rsidP="006362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 w:rsidRPr="00A36C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Всероссийский конкурс «Семья – основа государства»</w:t>
            </w:r>
            <w:r w:rsidR="00C00A7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Региональный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31339C" w:rsidRDefault="008E6FA7" w:rsidP="00636202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Пахомова М.А., пед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гог-психолог; Кл</w:t>
            </w:r>
            <w:r w:rsidRPr="008E6FA7">
              <w:rPr>
                <w:b w:val="0"/>
                <w:sz w:val="24"/>
                <w:szCs w:val="24"/>
              </w:rPr>
              <w:t>и</w:t>
            </w:r>
            <w:r w:rsidRPr="008E6FA7">
              <w:rPr>
                <w:b w:val="0"/>
                <w:sz w:val="24"/>
                <w:szCs w:val="24"/>
              </w:rPr>
              <w:t>менко М.М., педагог дополнительного о</w:t>
            </w:r>
            <w:r w:rsidRPr="008E6FA7">
              <w:rPr>
                <w:b w:val="0"/>
                <w:sz w:val="24"/>
                <w:szCs w:val="24"/>
              </w:rPr>
              <w:t>б</w:t>
            </w:r>
            <w:r w:rsidRPr="008E6FA7">
              <w:rPr>
                <w:b w:val="0"/>
                <w:sz w:val="24"/>
                <w:szCs w:val="24"/>
              </w:rPr>
              <w:t>разования; Красовская О.В., музыкальный руководитель</w:t>
            </w:r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8E6FA7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Default="008E6FA7" w:rsidP="00636202">
            <w:pPr>
              <w:jc w:val="both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Конкурс на реализацию лучших программ (проектов) по организации групп для детей раннего возраста, групп кратковременного пребывания, групп семейного воспитания, групп присмотра и ухода с целью расшир</w:t>
            </w:r>
            <w:r w:rsidRPr="00D95C1C">
              <w:rPr>
                <w:sz w:val="24"/>
                <w:szCs w:val="24"/>
              </w:rPr>
              <w:t>е</w:t>
            </w:r>
            <w:r w:rsidRPr="00D95C1C">
              <w:rPr>
                <w:sz w:val="24"/>
                <w:szCs w:val="24"/>
              </w:rPr>
              <w:t>ния услуг по предоставлению общедоступн</w:t>
            </w:r>
            <w:r w:rsidRPr="00D95C1C">
              <w:rPr>
                <w:sz w:val="24"/>
                <w:szCs w:val="24"/>
              </w:rPr>
              <w:t>о</w:t>
            </w:r>
            <w:r w:rsidRPr="00D95C1C">
              <w:rPr>
                <w:sz w:val="24"/>
                <w:szCs w:val="24"/>
              </w:rPr>
              <w:t>го дошкольного образования, услуг по пр</w:t>
            </w:r>
            <w:r w:rsidRPr="00D95C1C">
              <w:rPr>
                <w:sz w:val="24"/>
                <w:szCs w:val="24"/>
              </w:rPr>
              <w:t>и</w:t>
            </w:r>
            <w:r w:rsidRPr="00D95C1C">
              <w:rPr>
                <w:sz w:val="24"/>
                <w:szCs w:val="24"/>
              </w:rPr>
              <w:t>смотру и уходу, неорганизованным детям от 1 года до 5-ти лет в 2012 году.</w:t>
            </w:r>
          </w:p>
          <w:p w:rsidR="00C00A7B" w:rsidRDefault="00C00A7B" w:rsidP="00636202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 xml:space="preserve">Региональный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B304ED" w:rsidRPr="0031339C" w:rsidRDefault="008E6FA7" w:rsidP="00C00A7B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8E6FA7">
              <w:rPr>
                <w:b w:val="0"/>
                <w:sz w:val="24"/>
                <w:szCs w:val="24"/>
              </w:rPr>
              <w:t>Понарина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С.В., зав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 xml:space="preserve">дующий;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Полеенко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Е.Н., заместитель з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 xml:space="preserve">ведующего по УВР; </w:t>
            </w:r>
            <w:r w:rsidR="00C00A7B">
              <w:rPr>
                <w:b w:val="0"/>
                <w:sz w:val="24"/>
                <w:szCs w:val="24"/>
              </w:rPr>
              <w:t>Пахомова М.А., пед</w:t>
            </w:r>
            <w:r w:rsidR="00C00A7B">
              <w:rPr>
                <w:b w:val="0"/>
                <w:sz w:val="24"/>
                <w:szCs w:val="24"/>
              </w:rPr>
              <w:t>а</w:t>
            </w:r>
            <w:r w:rsidR="00C00A7B">
              <w:rPr>
                <w:b w:val="0"/>
                <w:sz w:val="24"/>
                <w:szCs w:val="24"/>
              </w:rPr>
              <w:t>гог-психолог</w:t>
            </w:r>
          </w:p>
        </w:tc>
      </w:tr>
      <w:tr w:rsidR="008E6FA7" w:rsidRPr="00502738" w:rsidTr="00B304ED">
        <w:trPr>
          <w:trHeight w:val="8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10.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C00A7B" w:rsidRDefault="008E6FA7" w:rsidP="0063620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Конкурс профессионального мастерства «Педагог года – 2011». Номинация «Восп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татель года – 2011».</w:t>
            </w:r>
          </w:p>
          <w:p w:rsidR="00B304ED" w:rsidRPr="00C00A7B" w:rsidRDefault="00B304ED" w:rsidP="0063620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8E6FA7" w:rsidRDefault="008E6FA7" w:rsidP="00636202">
            <w:pPr>
              <w:jc w:val="both"/>
              <w:rPr>
                <w:b w:val="0"/>
                <w:bCs w:val="0"/>
                <w:sz w:val="24"/>
                <w:szCs w:val="24"/>
              </w:rPr>
            </w:pPr>
            <w:r w:rsidRPr="008E6FA7">
              <w:rPr>
                <w:b w:val="0"/>
                <w:bCs w:val="0"/>
                <w:sz w:val="24"/>
                <w:szCs w:val="24"/>
              </w:rPr>
              <w:t>Костюкова Н.Н., во</w:t>
            </w:r>
            <w:r w:rsidRPr="008E6FA7">
              <w:rPr>
                <w:b w:val="0"/>
                <w:bCs w:val="0"/>
                <w:sz w:val="24"/>
                <w:szCs w:val="24"/>
              </w:rPr>
              <w:t>с</w:t>
            </w:r>
            <w:r w:rsidRPr="008E6FA7">
              <w:rPr>
                <w:b w:val="0"/>
                <w:bCs w:val="0"/>
                <w:sz w:val="24"/>
                <w:szCs w:val="24"/>
              </w:rPr>
              <w:t>питатель</w:t>
            </w:r>
          </w:p>
        </w:tc>
      </w:tr>
      <w:tr w:rsidR="008E6FA7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11.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6608A4" w:rsidRDefault="008E6FA7" w:rsidP="00636202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Конкурс профессионального мастерства «Педагог года –2011». Площадка для ном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нации «Педагогическая надежда – 2011».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31339C" w:rsidRDefault="008E6FA7" w:rsidP="00636202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8E6FA7">
              <w:rPr>
                <w:b w:val="0"/>
                <w:sz w:val="24"/>
                <w:szCs w:val="24"/>
              </w:rPr>
              <w:t>Понарина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С.В., зав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 xml:space="preserve">дующий;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Полеенко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Е.Н., заместитель з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ведующего по УВР; Сысолятина М.Н., з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меститель заведующ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го по АХР</w:t>
            </w:r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8E6FA7" w:rsidRPr="00502738" w:rsidTr="00B304ED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12.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6608A4" w:rsidRDefault="008E6FA7" w:rsidP="006362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ГМО музыкальных руководителей. Мастер-класс «Игрушки-самоделки».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Default="008E6FA7" w:rsidP="00636202">
            <w:pPr>
              <w:jc w:val="both"/>
              <w:rPr>
                <w:b w:val="0"/>
                <w:sz w:val="24"/>
                <w:szCs w:val="24"/>
                <w:lang w:val="en-US"/>
              </w:rPr>
            </w:pPr>
            <w:r w:rsidRPr="008E6FA7">
              <w:rPr>
                <w:b w:val="0"/>
                <w:sz w:val="24"/>
                <w:szCs w:val="24"/>
              </w:rPr>
              <w:t>Красовская О.В., м</w:t>
            </w:r>
            <w:r w:rsidRPr="008E6FA7">
              <w:rPr>
                <w:b w:val="0"/>
                <w:sz w:val="24"/>
                <w:szCs w:val="24"/>
              </w:rPr>
              <w:t>у</w:t>
            </w:r>
            <w:r w:rsidRPr="008E6FA7">
              <w:rPr>
                <w:b w:val="0"/>
                <w:sz w:val="24"/>
                <w:szCs w:val="24"/>
              </w:rPr>
              <w:t>зыкальный руковод</w:t>
            </w:r>
            <w:r w:rsidRPr="008E6FA7">
              <w:rPr>
                <w:b w:val="0"/>
                <w:sz w:val="24"/>
                <w:szCs w:val="24"/>
              </w:rPr>
              <w:t>и</w:t>
            </w:r>
            <w:r w:rsidRPr="008E6FA7">
              <w:rPr>
                <w:b w:val="0"/>
                <w:sz w:val="24"/>
                <w:szCs w:val="24"/>
              </w:rPr>
              <w:t>тель</w:t>
            </w:r>
          </w:p>
          <w:p w:rsidR="00B304ED" w:rsidRPr="00B304ED" w:rsidRDefault="00B304ED" w:rsidP="00636202">
            <w:pPr>
              <w:jc w:val="both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8E6FA7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13.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D95C1C" w:rsidRDefault="008E6FA7" w:rsidP="00636202">
            <w:pPr>
              <w:jc w:val="both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ГМО педагогов-психологов. Мастер-класс «Как стать успешным родителями?».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Default="008E6FA7" w:rsidP="00636202">
            <w:pPr>
              <w:jc w:val="both"/>
              <w:rPr>
                <w:b w:val="0"/>
                <w:sz w:val="24"/>
                <w:szCs w:val="24"/>
                <w:lang w:val="en-US"/>
              </w:rPr>
            </w:pPr>
            <w:r w:rsidRPr="008E6FA7">
              <w:rPr>
                <w:b w:val="0"/>
                <w:sz w:val="24"/>
                <w:szCs w:val="24"/>
              </w:rPr>
              <w:t>Пахомова М.А., пед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гог-психолог</w:t>
            </w:r>
          </w:p>
          <w:p w:rsidR="00B304ED" w:rsidRPr="00B304ED" w:rsidRDefault="00B304ED" w:rsidP="00636202">
            <w:pPr>
              <w:jc w:val="both"/>
              <w:rPr>
                <w:b w:val="0"/>
                <w:color w:val="FF0000"/>
                <w:sz w:val="24"/>
                <w:szCs w:val="24"/>
                <w:lang w:val="en-US"/>
              </w:rPr>
            </w:pPr>
          </w:p>
        </w:tc>
      </w:tr>
      <w:tr w:rsidR="008E6FA7" w:rsidRPr="00502738" w:rsidTr="00B304ED">
        <w:trPr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14.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304ED" w:rsidRPr="0031339C" w:rsidRDefault="008E6FA7" w:rsidP="00C00A7B">
            <w:pPr>
              <w:jc w:val="both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ГМО заместителей заведующих по УВР по теме «Организация сетевого представител</w:t>
            </w:r>
            <w:r w:rsidRPr="00D95C1C">
              <w:rPr>
                <w:sz w:val="24"/>
                <w:szCs w:val="24"/>
              </w:rPr>
              <w:t>ь</w:t>
            </w:r>
            <w:r w:rsidRPr="00D95C1C">
              <w:rPr>
                <w:sz w:val="24"/>
                <w:szCs w:val="24"/>
              </w:rPr>
              <w:t>ства дошкольных образовательных учрежд</w:t>
            </w:r>
            <w:r w:rsidRPr="00D95C1C">
              <w:rPr>
                <w:sz w:val="24"/>
                <w:szCs w:val="24"/>
              </w:rPr>
              <w:t>е</w:t>
            </w:r>
            <w:r w:rsidRPr="00D95C1C">
              <w:rPr>
                <w:sz w:val="24"/>
                <w:szCs w:val="24"/>
              </w:rPr>
              <w:t>ний города Сургута».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8E6FA7" w:rsidRDefault="008E6FA7" w:rsidP="00636202">
            <w:pPr>
              <w:jc w:val="both"/>
              <w:rPr>
                <w:b w:val="0"/>
                <w:color w:val="FF000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Полеенко Е.Н., зам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ститель заведующего по УВР</w:t>
            </w:r>
          </w:p>
        </w:tc>
      </w:tr>
      <w:tr w:rsidR="008E6FA7" w:rsidRPr="00502738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lastRenderedPageBreak/>
              <w:t>15.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Pr="0031339C" w:rsidRDefault="008E6FA7" w:rsidP="00636202">
            <w:pPr>
              <w:jc w:val="both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Городской научно-экспертный совет. Заявка на присвоение методической площадки «С</w:t>
            </w:r>
            <w:r w:rsidRPr="00D95C1C">
              <w:rPr>
                <w:sz w:val="24"/>
                <w:szCs w:val="24"/>
              </w:rPr>
              <w:t>и</w:t>
            </w:r>
            <w:r w:rsidRPr="00D95C1C">
              <w:rPr>
                <w:sz w:val="24"/>
                <w:szCs w:val="24"/>
              </w:rPr>
              <w:t>стема информационно-просветительского сопровождения семьи в условиях реализации федеральных государственных требований к организации коррекционной работы, с дет</w:t>
            </w:r>
            <w:r w:rsidRPr="00D95C1C">
              <w:rPr>
                <w:sz w:val="24"/>
                <w:szCs w:val="24"/>
              </w:rPr>
              <w:t>ь</w:t>
            </w:r>
            <w:r w:rsidRPr="00D95C1C">
              <w:rPr>
                <w:sz w:val="24"/>
                <w:szCs w:val="24"/>
              </w:rPr>
              <w:t>ми</w:t>
            </w:r>
            <w:r w:rsidR="00C00A7B">
              <w:rPr>
                <w:sz w:val="24"/>
                <w:szCs w:val="24"/>
              </w:rPr>
              <w:t>,</w:t>
            </w:r>
            <w:r w:rsidRPr="00D95C1C">
              <w:rPr>
                <w:sz w:val="24"/>
                <w:szCs w:val="24"/>
              </w:rPr>
              <w:t xml:space="preserve"> имеющими нарушения речи».</w:t>
            </w:r>
          </w:p>
          <w:p w:rsidR="00B304ED" w:rsidRPr="0031339C" w:rsidRDefault="00B304ED" w:rsidP="00636202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6FA7" w:rsidRPr="00D95C1C" w:rsidRDefault="008E6FA7" w:rsidP="006362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8E6FA7" w:rsidRDefault="008E6FA7" w:rsidP="00636202">
            <w:pPr>
              <w:jc w:val="both"/>
              <w:rPr>
                <w:b w:val="0"/>
                <w:color w:val="FF000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Полеенко Е.Н., зам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ститель заведующего по УВР</w:t>
            </w:r>
          </w:p>
        </w:tc>
      </w:tr>
      <w:tr w:rsidR="008E6FA7" w:rsidRPr="00502738" w:rsidTr="00B304ED">
        <w:trPr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:rsidR="008E6FA7" w:rsidRPr="008E6FA7" w:rsidRDefault="008E6FA7" w:rsidP="00541524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16.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E6FA7" w:rsidRDefault="008E6FA7" w:rsidP="00636202">
            <w:pPr>
              <w:jc w:val="both"/>
              <w:rPr>
                <w:rStyle w:val="val"/>
                <w:sz w:val="24"/>
                <w:szCs w:val="24"/>
              </w:rPr>
            </w:pPr>
            <w:r>
              <w:rPr>
                <w:rStyle w:val="val"/>
                <w:sz w:val="24"/>
                <w:szCs w:val="24"/>
              </w:rPr>
              <w:t>Городская спартакиада работников образов</w:t>
            </w:r>
            <w:r>
              <w:rPr>
                <w:rStyle w:val="val"/>
                <w:sz w:val="24"/>
                <w:szCs w:val="24"/>
              </w:rPr>
              <w:t>а</w:t>
            </w:r>
            <w:r>
              <w:rPr>
                <w:rStyle w:val="val"/>
                <w:sz w:val="24"/>
                <w:szCs w:val="24"/>
              </w:rPr>
              <w:t>ния г. Сургута</w:t>
            </w:r>
          </w:p>
        </w:tc>
        <w:tc>
          <w:tcPr>
            <w:tcW w:w="2268" w:type="dxa"/>
          </w:tcPr>
          <w:p w:rsidR="008E6FA7" w:rsidRPr="00D95C1C" w:rsidRDefault="008E6FA7" w:rsidP="006362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95C1C">
              <w:rPr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</w:tcPr>
          <w:p w:rsidR="008E6FA7" w:rsidRPr="0031339C" w:rsidRDefault="008E6FA7" w:rsidP="00636202">
            <w:pPr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8E6FA7">
              <w:rPr>
                <w:b w:val="0"/>
                <w:sz w:val="24"/>
                <w:szCs w:val="24"/>
              </w:rPr>
              <w:t>Казанцева А.А., и</w:t>
            </w:r>
            <w:r w:rsidRPr="008E6FA7">
              <w:rPr>
                <w:b w:val="0"/>
                <w:sz w:val="24"/>
                <w:szCs w:val="24"/>
              </w:rPr>
              <w:t>н</w:t>
            </w:r>
            <w:r w:rsidRPr="008E6FA7">
              <w:rPr>
                <w:b w:val="0"/>
                <w:sz w:val="24"/>
                <w:szCs w:val="24"/>
              </w:rPr>
              <w:t>структор по физич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 xml:space="preserve">ской культуре;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Пон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>рина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С.В., заведу</w:t>
            </w:r>
            <w:r w:rsidRPr="008E6FA7">
              <w:rPr>
                <w:b w:val="0"/>
                <w:sz w:val="24"/>
                <w:szCs w:val="24"/>
              </w:rPr>
              <w:t>ю</w:t>
            </w:r>
            <w:r w:rsidRPr="008E6FA7">
              <w:rPr>
                <w:b w:val="0"/>
                <w:sz w:val="24"/>
                <w:szCs w:val="24"/>
              </w:rPr>
              <w:t xml:space="preserve">щий;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Искакова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Ф.А.,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Здобнова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О.Г., Бур</w:t>
            </w:r>
            <w:r w:rsidR="00F70506">
              <w:rPr>
                <w:b w:val="0"/>
                <w:sz w:val="24"/>
                <w:szCs w:val="24"/>
              </w:rPr>
              <w:t>л</w:t>
            </w:r>
            <w:r w:rsidRPr="008E6FA7">
              <w:rPr>
                <w:b w:val="0"/>
                <w:sz w:val="24"/>
                <w:szCs w:val="24"/>
              </w:rPr>
              <w:t>а</w:t>
            </w:r>
            <w:r w:rsidRPr="008E6FA7">
              <w:rPr>
                <w:b w:val="0"/>
                <w:sz w:val="24"/>
                <w:szCs w:val="24"/>
              </w:rPr>
              <w:t xml:space="preserve">ка Е.А., Сергеева О.В.,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Мишко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А.М.,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Фахрисламова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И.Д.,  воспитатели;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Крако</w:t>
            </w:r>
            <w:r w:rsidRPr="008E6FA7">
              <w:rPr>
                <w:b w:val="0"/>
                <w:sz w:val="24"/>
                <w:szCs w:val="24"/>
              </w:rPr>
              <w:t>в</w:t>
            </w:r>
            <w:r w:rsidRPr="008E6FA7">
              <w:rPr>
                <w:b w:val="0"/>
                <w:sz w:val="24"/>
                <w:szCs w:val="24"/>
              </w:rPr>
              <w:t>ская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О.В., учитель-логопед; </w:t>
            </w:r>
            <w:proofErr w:type="spellStart"/>
            <w:r w:rsidRPr="008E6FA7">
              <w:rPr>
                <w:b w:val="0"/>
                <w:sz w:val="24"/>
                <w:szCs w:val="24"/>
              </w:rPr>
              <w:t>Галацан</w:t>
            </w:r>
            <w:proofErr w:type="spellEnd"/>
            <w:r w:rsidRPr="008E6FA7">
              <w:rPr>
                <w:b w:val="0"/>
                <w:sz w:val="24"/>
                <w:szCs w:val="24"/>
              </w:rPr>
              <w:t xml:space="preserve"> О.Г., уборщик служебных помещений; Алексе</w:t>
            </w:r>
            <w:r w:rsidRPr="008E6FA7">
              <w:rPr>
                <w:b w:val="0"/>
                <w:sz w:val="24"/>
                <w:szCs w:val="24"/>
              </w:rPr>
              <w:t>е</w:t>
            </w:r>
            <w:r w:rsidRPr="008E6FA7">
              <w:rPr>
                <w:b w:val="0"/>
                <w:sz w:val="24"/>
                <w:szCs w:val="24"/>
              </w:rPr>
              <w:t>ва С.И., инженер по ОТ и ТБ</w:t>
            </w:r>
            <w:proofErr w:type="gramEnd"/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8E6FA7" w:rsidRPr="00502738" w:rsidTr="00B304E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8E6FA7" w:rsidRPr="008E6FA7" w:rsidRDefault="008E6FA7" w:rsidP="00541524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17.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8E6FA7" w:rsidRPr="008E6FA7" w:rsidRDefault="008E6FA7" w:rsidP="00541524">
            <w:pPr>
              <w:jc w:val="both"/>
              <w:rPr>
                <w:rStyle w:val="val"/>
                <w:b w:val="0"/>
                <w:color w:val="auto"/>
                <w:sz w:val="24"/>
                <w:szCs w:val="24"/>
              </w:rPr>
            </w:pPr>
            <w:r w:rsidRPr="008E6FA7">
              <w:rPr>
                <w:rStyle w:val="val"/>
                <w:b w:val="0"/>
                <w:color w:val="auto"/>
                <w:sz w:val="24"/>
                <w:szCs w:val="24"/>
              </w:rPr>
              <w:t>Конкурс инновационных образовательных проектов «Молодые молодым»</w:t>
            </w:r>
            <w:r w:rsidR="00C00A7B">
              <w:rPr>
                <w:rStyle w:val="val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8E6FA7" w:rsidRPr="008E6FA7" w:rsidRDefault="008E6FA7" w:rsidP="0054152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Муниципальный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51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8E6FA7" w:rsidRPr="0031339C" w:rsidRDefault="008E6FA7" w:rsidP="00541524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Полеенко Е.Н., зам</w:t>
            </w:r>
            <w:r w:rsidRPr="008E6FA7">
              <w:rPr>
                <w:b w:val="0"/>
                <w:color w:val="auto"/>
                <w:sz w:val="24"/>
                <w:szCs w:val="24"/>
              </w:rPr>
              <w:t>е</w:t>
            </w:r>
            <w:r w:rsidRPr="008E6FA7">
              <w:rPr>
                <w:b w:val="0"/>
                <w:color w:val="auto"/>
                <w:sz w:val="24"/>
                <w:szCs w:val="24"/>
              </w:rPr>
              <w:t>ститель заведующего по УВР</w:t>
            </w:r>
          </w:p>
          <w:p w:rsidR="00B304ED" w:rsidRPr="0031339C" w:rsidRDefault="00B304ED" w:rsidP="00541524">
            <w:pPr>
              <w:jc w:val="both"/>
              <w:rPr>
                <w:b w:val="0"/>
                <w:color w:val="auto"/>
                <w:sz w:val="24"/>
                <w:szCs w:val="24"/>
              </w:rPr>
            </w:pPr>
          </w:p>
        </w:tc>
      </w:tr>
    </w:tbl>
    <w:p w:rsidR="00B304ED" w:rsidRPr="0031339C" w:rsidRDefault="00B304ED" w:rsidP="005676AD">
      <w:pPr>
        <w:spacing w:line="360" w:lineRule="auto"/>
        <w:ind w:firstLine="600"/>
        <w:jc w:val="both"/>
        <w:rPr>
          <w:i/>
          <w:sz w:val="28"/>
          <w:szCs w:val="28"/>
        </w:rPr>
      </w:pPr>
    </w:p>
    <w:p w:rsidR="00B375A3" w:rsidRDefault="00B375A3" w:rsidP="005676AD">
      <w:pPr>
        <w:spacing w:line="360" w:lineRule="auto"/>
        <w:ind w:firstLine="600"/>
        <w:jc w:val="both"/>
        <w:rPr>
          <w:i/>
          <w:sz w:val="28"/>
          <w:szCs w:val="28"/>
        </w:rPr>
      </w:pPr>
      <w:r w:rsidRPr="005418F5">
        <w:rPr>
          <w:i/>
          <w:sz w:val="28"/>
          <w:szCs w:val="28"/>
        </w:rPr>
        <w:t>Обеспечение безопасности жизни и деятельности ребенка в здании и на прил</w:t>
      </w:r>
      <w:r w:rsidRPr="005418F5">
        <w:rPr>
          <w:i/>
          <w:sz w:val="28"/>
          <w:szCs w:val="28"/>
        </w:rPr>
        <w:t>е</w:t>
      </w:r>
      <w:r w:rsidRPr="005418F5">
        <w:rPr>
          <w:i/>
          <w:sz w:val="28"/>
          <w:szCs w:val="28"/>
        </w:rPr>
        <w:t>гающей территории</w:t>
      </w:r>
    </w:p>
    <w:p w:rsidR="005418F5" w:rsidRPr="007C608A" w:rsidRDefault="005418F5" w:rsidP="005418F5">
      <w:pPr>
        <w:pStyle w:val="21"/>
        <w:tabs>
          <w:tab w:val="left" w:pos="0"/>
        </w:tabs>
        <w:ind w:firstLine="567"/>
        <w:rPr>
          <w:bCs/>
          <w:color w:val="auto"/>
          <w:szCs w:val="28"/>
        </w:rPr>
      </w:pPr>
      <w:r w:rsidRPr="007C608A">
        <w:rPr>
          <w:bCs/>
          <w:color w:val="auto"/>
          <w:szCs w:val="28"/>
        </w:rPr>
        <w:t>Для М</w:t>
      </w:r>
      <w:r w:rsidR="005676AD">
        <w:rPr>
          <w:bCs/>
          <w:color w:val="auto"/>
          <w:szCs w:val="28"/>
        </w:rPr>
        <w:t>Б</w:t>
      </w:r>
      <w:r w:rsidRPr="007C608A">
        <w:rPr>
          <w:bCs/>
          <w:color w:val="auto"/>
          <w:szCs w:val="28"/>
        </w:rPr>
        <w:t xml:space="preserve">ДОУ первостепенным является вопрос обеспечения безопасности воспитанников. </w:t>
      </w:r>
      <w:r w:rsidR="00844799">
        <w:rPr>
          <w:bCs/>
          <w:color w:val="auto"/>
          <w:szCs w:val="28"/>
        </w:rPr>
        <w:t>Д</w:t>
      </w:r>
      <w:r w:rsidRPr="007C608A">
        <w:rPr>
          <w:bCs/>
          <w:color w:val="auto"/>
          <w:szCs w:val="28"/>
        </w:rPr>
        <w:t>ействует пропускной режим, осуществля</w:t>
      </w:r>
      <w:r w:rsidR="00844799">
        <w:rPr>
          <w:bCs/>
          <w:color w:val="auto"/>
          <w:szCs w:val="28"/>
        </w:rPr>
        <w:t>ется видеонаблюдение в помещениях и на территории детского сада, подключены домофоны.</w:t>
      </w:r>
    </w:p>
    <w:p w:rsidR="005418F5" w:rsidRPr="007C608A" w:rsidRDefault="005418F5" w:rsidP="005418F5">
      <w:pPr>
        <w:pStyle w:val="21"/>
        <w:tabs>
          <w:tab w:val="left" w:pos="0"/>
        </w:tabs>
        <w:ind w:firstLine="567"/>
        <w:rPr>
          <w:bCs/>
          <w:color w:val="auto"/>
          <w:szCs w:val="28"/>
        </w:rPr>
      </w:pPr>
      <w:r w:rsidRPr="007C608A">
        <w:rPr>
          <w:bCs/>
          <w:color w:val="auto"/>
          <w:szCs w:val="28"/>
        </w:rPr>
        <w:t>Приложением к годовому плану разработаны перспективные планы по профилактике детского дорожно-транспортного травматизма, пожарной безопасности. Воспитатели согласно циклограмме осуществляют воспита</w:t>
      </w:r>
      <w:r w:rsidR="007C608A" w:rsidRPr="007C608A">
        <w:rPr>
          <w:bCs/>
          <w:color w:val="auto"/>
          <w:szCs w:val="28"/>
        </w:rPr>
        <w:t>т</w:t>
      </w:r>
      <w:r w:rsidRPr="007C608A">
        <w:rPr>
          <w:bCs/>
          <w:color w:val="auto"/>
          <w:szCs w:val="28"/>
        </w:rPr>
        <w:t xml:space="preserve">ельно-образовательный процесс по формированию </w:t>
      </w:r>
      <w:r w:rsidR="00844799">
        <w:rPr>
          <w:bCs/>
          <w:color w:val="auto"/>
          <w:szCs w:val="28"/>
        </w:rPr>
        <w:t xml:space="preserve">навыков </w:t>
      </w:r>
      <w:r w:rsidRPr="007C608A">
        <w:rPr>
          <w:bCs/>
          <w:color w:val="auto"/>
          <w:szCs w:val="28"/>
        </w:rPr>
        <w:t xml:space="preserve">безопасного поведения в различных экстремальных ситуациях. Профилактические мероприятия проходят в форме развлечений, театрализаций, проблемных ситуаций, дидактических и </w:t>
      </w:r>
      <w:r w:rsidRPr="007C608A">
        <w:rPr>
          <w:bCs/>
          <w:color w:val="auto"/>
          <w:szCs w:val="28"/>
        </w:rPr>
        <w:lastRenderedPageBreak/>
        <w:t xml:space="preserve">сюжетно-ролевых играх, целевых прогулок и экскурсий и т.д. в каждой группе имеется уголок безопасности, который ежемесячно обновляется. </w:t>
      </w:r>
    </w:p>
    <w:p w:rsidR="005418F5" w:rsidRPr="007C608A" w:rsidRDefault="005418F5" w:rsidP="005418F5">
      <w:pPr>
        <w:pStyle w:val="21"/>
        <w:tabs>
          <w:tab w:val="left" w:pos="0"/>
        </w:tabs>
        <w:ind w:firstLine="567"/>
        <w:rPr>
          <w:bCs/>
          <w:color w:val="auto"/>
          <w:szCs w:val="28"/>
        </w:rPr>
      </w:pPr>
      <w:r w:rsidRPr="007C608A">
        <w:rPr>
          <w:bCs/>
          <w:color w:val="auto"/>
          <w:szCs w:val="28"/>
        </w:rPr>
        <w:t xml:space="preserve">С воспитанниками согласно плану </w:t>
      </w:r>
      <w:r w:rsidR="007C608A" w:rsidRPr="007C608A">
        <w:rPr>
          <w:bCs/>
          <w:color w:val="auto"/>
          <w:szCs w:val="28"/>
        </w:rPr>
        <w:t>проводят инструктажи по правилам безопасного поведения.</w:t>
      </w:r>
      <w:r w:rsidRPr="007C608A">
        <w:rPr>
          <w:bCs/>
          <w:color w:val="auto"/>
          <w:szCs w:val="28"/>
        </w:rPr>
        <w:t xml:space="preserve"> </w:t>
      </w:r>
    </w:p>
    <w:p w:rsidR="009F206B" w:rsidRDefault="009F206B" w:rsidP="00A734F9">
      <w:pPr>
        <w:spacing w:line="360" w:lineRule="auto"/>
        <w:ind w:firstLine="700"/>
        <w:jc w:val="both"/>
        <w:rPr>
          <w:i/>
          <w:sz w:val="28"/>
          <w:szCs w:val="28"/>
        </w:rPr>
      </w:pPr>
    </w:p>
    <w:p w:rsidR="00B375A3" w:rsidRDefault="00B375A3" w:rsidP="00A734F9">
      <w:pPr>
        <w:spacing w:line="360" w:lineRule="auto"/>
        <w:ind w:firstLine="700"/>
        <w:jc w:val="both"/>
        <w:rPr>
          <w:i/>
          <w:sz w:val="28"/>
          <w:szCs w:val="28"/>
        </w:rPr>
      </w:pPr>
      <w:r w:rsidRPr="009543EF">
        <w:rPr>
          <w:i/>
          <w:sz w:val="28"/>
          <w:szCs w:val="28"/>
        </w:rPr>
        <w:t>Медицинское обслуживание</w:t>
      </w:r>
    </w:p>
    <w:p w:rsidR="009543EF" w:rsidRPr="009543EF" w:rsidRDefault="009543EF" w:rsidP="00A734F9">
      <w:pPr>
        <w:spacing w:line="360" w:lineRule="auto"/>
        <w:ind w:firstLine="700"/>
        <w:jc w:val="both"/>
        <w:rPr>
          <w:sz w:val="28"/>
          <w:szCs w:val="28"/>
        </w:rPr>
      </w:pPr>
      <w:r w:rsidRPr="009543EF">
        <w:rPr>
          <w:sz w:val="28"/>
          <w:szCs w:val="28"/>
        </w:rPr>
        <w:t xml:space="preserve">Медицинское обслуживание детей </w:t>
      </w:r>
      <w:r>
        <w:rPr>
          <w:sz w:val="28"/>
          <w:szCs w:val="28"/>
        </w:rPr>
        <w:t xml:space="preserve">обеспечивается </w:t>
      </w:r>
      <w:r w:rsidRPr="009543EF">
        <w:rPr>
          <w:sz w:val="28"/>
          <w:szCs w:val="28"/>
        </w:rPr>
        <w:t>медицинским персонажем детской поликлиники №</w:t>
      </w:r>
      <w:r w:rsidR="00844799">
        <w:rPr>
          <w:sz w:val="28"/>
          <w:szCs w:val="28"/>
        </w:rPr>
        <w:t xml:space="preserve"> </w:t>
      </w:r>
      <w:r w:rsidRPr="009543EF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9543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Профилактические осмотры специалистами </w:t>
      </w:r>
      <w:r w:rsidR="00844799">
        <w:rPr>
          <w:sz w:val="28"/>
          <w:szCs w:val="28"/>
        </w:rPr>
        <w:t>поликлин</w:t>
      </w:r>
      <w:r w:rsidR="00844799">
        <w:rPr>
          <w:sz w:val="28"/>
          <w:szCs w:val="28"/>
        </w:rPr>
        <w:t>и</w:t>
      </w:r>
      <w:r w:rsidR="00844799">
        <w:rPr>
          <w:sz w:val="28"/>
          <w:szCs w:val="28"/>
        </w:rPr>
        <w:t xml:space="preserve">ки </w:t>
      </w:r>
      <w:r>
        <w:rPr>
          <w:sz w:val="28"/>
          <w:szCs w:val="28"/>
        </w:rPr>
        <w:t xml:space="preserve">№5 </w:t>
      </w:r>
      <w:r w:rsidRPr="009543EF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="009F206B">
        <w:rPr>
          <w:sz w:val="28"/>
          <w:szCs w:val="28"/>
        </w:rPr>
        <w:t>2</w:t>
      </w:r>
      <w:r>
        <w:rPr>
          <w:sz w:val="28"/>
          <w:szCs w:val="28"/>
        </w:rPr>
        <w:t xml:space="preserve"> раз</w:t>
      </w:r>
      <w:r w:rsidR="009F206B">
        <w:rPr>
          <w:sz w:val="28"/>
          <w:szCs w:val="28"/>
        </w:rPr>
        <w:t>а</w:t>
      </w:r>
      <w:r>
        <w:rPr>
          <w:sz w:val="28"/>
          <w:szCs w:val="28"/>
        </w:rPr>
        <w:t xml:space="preserve"> в год с охватом всех возрастных групп, дети декрет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рованных возрастов с лабораторным обследованием.</w:t>
      </w:r>
    </w:p>
    <w:p w:rsidR="00B375A3" w:rsidRDefault="00B375A3" w:rsidP="00A734F9">
      <w:pPr>
        <w:spacing w:line="360" w:lineRule="auto"/>
        <w:ind w:firstLine="700"/>
        <w:jc w:val="both"/>
        <w:rPr>
          <w:i/>
          <w:sz w:val="28"/>
          <w:szCs w:val="28"/>
        </w:rPr>
      </w:pPr>
      <w:r w:rsidRPr="009543EF">
        <w:rPr>
          <w:i/>
          <w:sz w:val="28"/>
          <w:szCs w:val="28"/>
        </w:rPr>
        <w:t>Организация питания детей</w:t>
      </w:r>
    </w:p>
    <w:p w:rsidR="009543EF" w:rsidRDefault="009543EF" w:rsidP="00A734F9">
      <w:pPr>
        <w:pStyle w:val="21"/>
        <w:tabs>
          <w:tab w:val="left" w:pos="0"/>
        </w:tabs>
        <w:ind w:firstLine="700"/>
        <w:rPr>
          <w:szCs w:val="28"/>
        </w:rPr>
      </w:pPr>
      <w:r>
        <w:rPr>
          <w:szCs w:val="28"/>
        </w:rPr>
        <w:t>При организации питания в М</w:t>
      </w:r>
      <w:r w:rsidR="005676AD">
        <w:rPr>
          <w:szCs w:val="28"/>
        </w:rPr>
        <w:t>Б</w:t>
      </w:r>
      <w:r>
        <w:rPr>
          <w:szCs w:val="28"/>
        </w:rPr>
        <w:t>ДОУ соблюдаются возрастные физиологические нормы суточной потребности в основных пищевых веществах. На основании примерного 10</w:t>
      </w:r>
      <w:r w:rsidR="005676AD">
        <w:rPr>
          <w:szCs w:val="28"/>
        </w:rPr>
        <w:t>-</w:t>
      </w:r>
      <w:r>
        <w:rPr>
          <w:szCs w:val="28"/>
        </w:rPr>
        <w:t xml:space="preserve">дневного меню составляется меню-требование, с указанием выхода блюд </w:t>
      </w:r>
      <w:r w:rsidR="00844799">
        <w:rPr>
          <w:szCs w:val="28"/>
        </w:rPr>
        <w:t xml:space="preserve">для </w:t>
      </w:r>
      <w:r>
        <w:rPr>
          <w:szCs w:val="28"/>
        </w:rPr>
        <w:t xml:space="preserve">разного возраста. Еженедельно медицинская сестра  контролирует выполнение среднесуточной нормы выдачи продуктов на 1 ребенка и при необходимости корректирует питание </w:t>
      </w:r>
      <w:r w:rsidR="00A734F9">
        <w:rPr>
          <w:szCs w:val="28"/>
        </w:rPr>
        <w:t>в следующей декаде.</w:t>
      </w:r>
    </w:p>
    <w:p w:rsidR="009543EF" w:rsidRDefault="009543EF" w:rsidP="00A734F9">
      <w:pPr>
        <w:pStyle w:val="21"/>
        <w:tabs>
          <w:tab w:val="left" w:pos="0"/>
        </w:tabs>
        <w:ind w:firstLine="700"/>
        <w:rPr>
          <w:szCs w:val="28"/>
        </w:rPr>
      </w:pPr>
      <w:r>
        <w:rPr>
          <w:szCs w:val="28"/>
        </w:rPr>
        <w:t>В М</w:t>
      </w:r>
      <w:r w:rsidR="005676AD">
        <w:rPr>
          <w:szCs w:val="28"/>
        </w:rPr>
        <w:t>Б</w:t>
      </w:r>
      <w:r>
        <w:rPr>
          <w:szCs w:val="28"/>
        </w:rPr>
        <w:t>ДОУ для детей организовано 4-разовое питание, осуществляется щадящее питание (замена продуктов-аллергенов). Пищевые продукты, поступающие в М</w:t>
      </w:r>
      <w:r w:rsidR="005676AD">
        <w:rPr>
          <w:szCs w:val="28"/>
        </w:rPr>
        <w:t>Б</w:t>
      </w:r>
      <w:r>
        <w:rPr>
          <w:szCs w:val="28"/>
        </w:rPr>
        <w:t>ДОУ, имеют санитарно</w:t>
      </w:r>
      <w:r w:rsidR="005676AD">
        <w:rPr>
          <w:szCs w:val="28"/>
        </w:rPr>
        <w:t>-</w:t>
      </w:r>
      <w:r>
        <w:rPr>
          <w:szCs w:val="28"/>
        </w:rPr>
        <w:t xml:space="preserve">эпидемиологическое заключение о соответствии их санитарным правилам. С целью профилактики заболевания щитовидной железы в рацион включены йодированный хлеб, </w:t>
      </w:r>
      <w:r w:rsidR="0018339D">
        <w:rPr>
          <w:szCs w:val="28"/>
        </w:rPr>
        <w:t>йодированная</w:t>
      </w:r>
      <w:r>
        <w:rPr>
          <w:szCs w:val="28"/>
        </w:rPr>
        <w:t xml:space="preserve"> соль для заправки салатов</w:t>
      </w:r>
      <w:r w:rsidR="0018339D">
        <w:rPr>
          <w:szCs w:val="28"/>
        </w:rPr>
        <w:t>.</w:t>
      </w:r>
    </w:p>
    <w:p w:rsidR="005676AD" w:rsidRPr="0031339C" w:rsidRDefault="005676AD" w:rsidP="009543EF">
      <w:pPr>
        <w:pStyle w:val="21"/>
        <w:tabs>
          <w:tab w:val="left" w:pos="0"/>
        </w:tabs>
        <w:ind w:firstLine="567"/>
      </w:pPr>
    </w:p>
    <w:p w:rsidR="00B304ED" w:rsidRPr="0031339C" w:rsidRDefault="00B304ED" w:rsidP="009543EF">
      <w:pPr>
        <w:pStyle w:val="21"/>
        <w:tabs>
          <w:tab w:val="left" w:pos="0"/>
        </w:tabs>
        <w:ind w:firstLine="567"/>
      </w:pPr>
    </w:p>
    <w:p w:rsidR="00B304ED" w:rsidRPr="0031339C" w:rsidRDefault="00B304ED" w:rsidP="009543EF">
      <w:pPr>
        <w:pStyle w:val="21"/>
        <w:tabs>
          <w:tab w:val="left" w:pos="0"/>
        </w:tabs>
        <w:ind w:firstLine="567"/>
      </w:pPr>
    </w:p>
    <w:p w:rsidR="00B304ED" w:rsidRPr="0031339C" w:rsidRDefault="00B304ED" w:rsidP="009543EF">
      <w:pPr>
        <w:pStyle w:val="21"/>
        <w:tabs>
          <w:tab w:val="left" w:pos="0"/>
        </w:tabs>
        <w:ind w:firstLine="567"/>
      </w:pPr>
    </w:p>
    <w:p w:rsidR="00B304ED" w:rsidRPr="0031339C" w:rsidRDefault="00B304ED" w:rsidP="009543EF">
      <w:pPr>
        <w:pStyle w:val="21"/>
        <w:tabs>
          <w:tab w:val="left" w:pos="0"/>
        </w:tabs>
        <w:ind w:firstLine="567"/>
      </w:pPr>
    </w:p>
    <w:p w:rsidR="00B304ED" w:rsidRPr="0031339C" w:rsidRDefault="00B304ED" w:rsidP="009543EF">
      <w:pPr>
        <w:pStyle w:val="21"/>
        <w:tabs>
          <w:tab w:val="left" w:pos="0"/>
        </w:tabs>
        <w:ind w:firstLine="567"/>
      </w:pPr>
    </w:p>
    <w:p w:rsidR="00B304ED" w:rsidRPr="0031339C" w:rsidRDefault="00B304ED" w:rsidP="009543EF">
      <w:pPr>
        <w:pStyle w:val="21"/>
        <w:tabs>
          <w:tab w:val="left" w:pos="0"/>
        </w:tabs>
        <w:ind w:firstLine="567"/>
      </w:pPr>
    </w:p>
    <w:p w:rsidR="00B375A3" w:rsidRDefault="00FC3ADA" w:rsidP="00C031E2">
      <w:pPr>
        <w:tabs>
          <w:tab w:val="left" w:pos="567"/>
        </w:tabs>
        <w:jc w:val="both"/>
        <w:rPr>
          <w:rStyle w:val="ae"/>
          <w:sz w:val="28"/>
          <w:szCs w:val="28"/>
        </w:rPr>
      </w:pPr>
      <w:r w:rsidRPr="00C031E2">
        <w:rPr>
          <w:rStyle w:val="ae"/>
          <w:sz w:val="28"/>
          <w:szCs w:val="28"/>
        </w:rPr>
        <w:lastRenderedPageBreak/>
        <w:t>Результаты деятельности учреждения, качество образования</w:t>
      </w:r>
    </w:p>
    <w:p w:rsidR="005676AD" w:rsidRPr="00C031E2" w:rsidRDefault="005676AD" w:rsidP="00C031E2">
      <w:pPr>
        <w:tabs>
          <w:tab w:val="left" w:pos="567"/>
        </w:tabs>
        <w:jc w:val="both"/>
        <w:rPr>
          <w:rStyle w:val="ae"/>
          <w:sz w:val="28"/>
          <w:szCs w:val="28"/>
        </w:rPr>
      </w:pPr>
    </w:p>
    <w:p w:rsidR="005F2F29" w:rsidRPr="005029BE" w:rsidRDefault="005029BE" w:rsidP="005418F5">
      <w:pPr>
        <w:spacing w:line="360" w:lineRule="auto"/>
        <w:ind w:firstLine="708"/>
        <w:jc w:val="both"/>
        <w:rPr>
          <w:rStyle w:val="ae"/>
          <w:sz w:val="28"/>
          <w:szCs w:val="28"/>
        </w:rPr>
      </w:pPr>
      <w:r w:rsidRPr="005029BE">
        <w:rPr>
          <w:sz w:val="28"/>
          <w:szCs w:val="28"/>
        </w:rPr>
        <w:t xml:space="preserve">Изучение уровня знаний, умений и навыков детей по </w:t>
      </w:r>
      <w:r w:rsidR="00844799">
        <w:rPr>
          <w:sz w:val="28"/>
          <w:szCs w:val="28"/>
        </w:rPr>
        <w:t xml:space="preserve">образовательным </w:t>
      </w:r>
      <w:r w:rsidR="00971AB6">
        <w:rPr>
          <w:sz w:val="28"/>
          <w:szCs w:val="28"/>
        </w:rPr>
        <w:t xml:space="preserve">направлениям </w:t>
      </w:r>
      <w:r w:rsidRPr="005029BE">
        <w:rPr>
          <w:sz w:val="28"/>
          <w:szCs w:val="28"/>
        </w:rPr>
        <w:t>программ</w:t>
      </w:r>
      <w:r w:rsidR="00971AB6">
        <w:rPr>
          <w:sz w:val="28"/>
          <w:szCs w:val="28"/>
        </w:rPr>
        <w:t>ы</w:t>
      </w:r>
      <w:r w:rsidRPr="005029BE">
        <w:rPr>
          <w:sz w:val="28"/>
          <w:szCs w:val="28"/>
        </w:rPr>
        <w:t xml:space="preserve"> проходит в процессе педагогической диагностики (се</w:t>
      </w:r>
      <w:r w:rsidRPr="005029BE">
        <w:rPr>
          <w:sz w:val="28"/>
          <w:szCs w:val="28"/>
        </w:rPr>
        <w:t>н</w:t>
      </w:r>
      <w:r w:rsidRPr="005029BE">
        <w:rPr>
          <w:sz w:val="28"/>
          <w:szCs w:val="28"/>
        </w:rPr>
        <w:t xml:space="preserve">тябрь, </w:t>
      </w:r>
      <w:r w:rsidR="00844799">
        <w:rPr>
          <w:sz w:val="28"/>
          <w:szCs w:val="28"/>
        </w:rPr>
        <w:t>апрель</w:t>
      </w:r>
      <w:r w:rsidRPr="005029BE">
        <w:rPr>
          <w:sz w:val="28"/>
          <w:szCs w:val="28"/>
        </w:rPr>
        <w:t>).</w:t>
      </w:r>
    </w:p>
    <w:p w:rsidR="005F2F29" w:rsidRDefault="005029BE" w:rsidP="005418F5">
      <w:pPr>
        <w:spacing w:line="360" w:lineRule="auto"/>
        <w:ind w:firstLine="708"/>
        <w:jc w:val="both"/>
        <w:rPr>
          <w:sz w:val="28"/>
          <w:szCs w:val="28"/>
        </w:rPr>
      </w:pPr>
      <w:r w:rsidRPr="005029BE">
        <w:rPr>
          <w:sz w:val="28"/>
          <w:szCs w:val="28"/>
        </w:rPr>
        <w:t>Уровень освоения программ представлены в диаграммах</w:t>
      </w:r>
      <w:r w:rsidR="005676AD">
        <w:rPr>
          <w:sz w:val="28"/>
          <w:szCs w:val="28"/>
        </w:rPr>
        <w:t xml:space="preserve"> 4</w:t>
      </w:r>
      <w:r w:rsidR="00961518">
        <w:rPr>
          <w:sz w:val="28"/>
          <w:szCs w:val="28"/>
        </w:rPr>
        <w:t>-13</w:t>
      </w:r>
      <w:r w:rsidRPr="005029BE">
        <w:rPr>
          <w:sz w:val="28"/>
          <w:szCs w:val="28"/>
        </w:rPr>
        <w:t>. Полученные р</w:t>
      </w:r>
      <w:r w:rsidRPr="005029BE">
        <w:rPr>
          <w:sz w:val="28"/>
          <w:szCs w:val="28"/>
        </w:rPr>
        <w:t>е</w:t>
      </w:r>
      <w:r w:rsidRPr="005029BE">
        <w:rPr>
          <w:sz w:val="28"/>
          <w:szCs w:val="28"/>
        </w:rPr>
        <w:t xml:space="preserve">зультаты дают основания для корректировки плана работы с детьми, планирования индивидуальной работы.  </w:t>
      </w:r>
    </w:p>
    <w:p w:rsidR="005029BE" w:rsidRPr="00D10E55" w:rsidRDefault="005029BE" w:rsidP="00D10E55">
      <w:pPr>
        <w:pStyle w:val="21"/>
        <w:tabs>
          <w:tab w:val="left" w:pos="6160"/>
        </w:tabs>
        <w:jc w:val="center"/>
        <w:rPr>
          <w:b/>
          <w:color w:val="auto"/>
          <w:sz w:val="24"/>
        </w:rPr>
      </w:pPr>
      <w:r w:rsidRPr="00D10E55">
        <w:rPr>
          <w:b/>
          <w:color w:val="auto"/>
          <w:sz w:val="24"/>
        </w:rPr>
        <w:t>Уровень освоения программы общеразвивающ</w:t>
      </w:r>
      <w:r w:rsidR="00C661CB">
        <w:rPr>
          <w:b/>
          <w:color w:val="auto"/>
          <w:sz w:val="24"/>
        </w:rPr>
        <w:t>их</w:t>
      </w:r>
      <w:r w:rsidRPr="00D10E55">
        <w:rPr>
          <w:b/>
          <w:color w:val="auto"/>
          <w:sz w:val="24"/>
        </w:rPr>
        <w:t xml:space="preserve"> групп</w:t>
      </w:r>
      <w:r w:rsidR="0012572C">
        <w:rPr>
          <w:b/>
          <w:color w:val="auto"/>
          <w:sz w:val="24"/>
        </w:rPr>
        <w:t xml:space="preserve"> по направлениям программы</w:t>
      </w:r>
    </w:p>
    <w:p w:rsidR="005029BE" w:rsidRPr="00D10E55" w:rsidRDefault="005029BE" w:rsidP="00D10E55">
      <w:pPr>
        <w:pStyle w:val="21"/>
        <w:tabs>
          <w:tab w:val="left" w:pos="6160"/>
        </w:tabs>
        <w:jc w:val="center"/>
        <w:rPr>
          <w:b/>
          <w:color w:val="auto"/>
          <w:sz w:val="24"/>
        </w:rPr>
      </w:pPr>
      <w:r w:rsidRPr="00D10E55">
        <w:rPr>
          <w:b/>
          <w:color w:val="auto"/>
          <w:sz w:val="24"/>
        </w:rPr>
        <w:t>в 201</w:t>
      </w:r>
      <w:r w:rsidR="00C661CB">
        <w:rPr>
          <w:b/>
          <w:color w:val="auto"/>
          <w:sz w:val="24"/>
        </w:rPr>
        <w:t>1</w:t>
      </w:r>
      <w:r w:rsidRPr="00D10E55">
        <w:rPr>
          <w:b/>
          <w:color w:val="auto"/>
          <w:sz w:val="24"/>
        </w:rPr>
        <w:t xml:space="preserve"> – 201</w:t>
      </w:r>
      <w:r w:rsidR="00C661CB">
        <w:rPr>
          <w:b/>
          <w:color w:val="auto"/>
          <w:sz w:val="24"/>
        </w:rPr>
        <w:t>2</w:t>
      </w:r>
      <w:r w:rsidRPr="00D10E55">
        <w:rPr>
          <w:b/>
          <w:color w:val="auto"/>
          <w:sz w:val="24"/>
        </w:rPr>
        <w:t xml:space="preserve"> учебном году</w:t>
      </w:r>
    </w:p>
    <w:p w:rsidR="005029BE" w:rsidRPr="005676AD" w:rsidRDefault="00AB77B0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i/>
          <w:color w:val="auto"/>
          <w:sz w:val="20"/>
          <w:szCs w:val="20"/>
        </w:rPr>
      </w:pPr>
      <w:r>
        <w:rPr>
          <w:noProof/>
          <w:color w:val="FF0000"/>
          <w:sz w:val="20"/>
          <w:szCs w:val="20"/>
          <w:lang w:eastAsia="ru-RU"/>
        </w:rPr>
        <w:drawing>
          <wp:anchor distT="0" distB="0" distL="114300" distR="114300" simplePos="0" relativeHeight="251657728" behindDoc="1" locked="0" layoutInCell="1" allowOverlap="1" wp14:anchorId="4E64DBDC" wp14:editId="0E535719">
            <wp:simplePos x="0" y="0"/>
            <wp:positionH relativeFrom="column">
              <wp:posOffset>3185160</wp:posOffset>
            </wp:positionH>
            <wp:positionV relativeFrom="paragraph">
              <wp:posOffset>200660</wp:posOffset>
            </wp:positionV>
            <wp:extent cx="3419475" cy="2219325"/>
            <wp:effectExtent l="0" t="0" r="0" b="0"/>
            <wp:wrapNone/>
            <wp:docPr id="540" name="Объект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>
        <w:rPr>
          <w:noProof/>
          <w:color w:val="auto"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1" allowOverlap="1" wp14:anchorId="2E411B32" wp14:editId="12BD2116">
            <wp:simplePos x="0" y="0"/>
            <wp:positionH relativeFrom="column">
              <wp:posOffset>-510540</wp:posOffset>
            </wp:positionH>
            <wp:positionV relativeFrom="paragraph">
              <wp:posOffset>78740</wp:posOffset>
            </wp:positionV>
            <wp:extent cx="3562350" cy="2686050"/>
            <wp:effectExtent l="0" t="0" r="0" b="0"/>
            <wp:wrapNone/>
            <wp:docPr id="539" name="Объект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  <w:r w:rsidR="005676AD" w:rsidRPr="005676AD">
        <w:rPr>
          <w:i/>
          <w:color w:val="auto"/>
          <w:sz w:val="20"/>
          <w:szCs w:val="20"/>
        </w:rPr>
        <w:t>Диаграмма 4</w:t>
      </w:r>
      <w:r w:rsidR="005676AD">
        <w:rPr>
          <w:i/>
          <w:color w:val="auto"/>
          <w:sz w:val="20"/>
          <w:szCs w:val="20"/>
        </w:rPr>
        <w:tab/>
      </w:r>
      <w:r w:rsidR="005676AD">
        <w:rPr>
          <w:i/>
          <w:color w:val="auto"/>
          <w:sz w:val="20"/>
          <w:szCs w:val="20"/>
        </w:rPr>
        <w:tab/>
        <w:t>Диаграмма 5</w:t>
      </w:r>
      <w:r w:rsidR="005029BE" w:rsidRPr="005676AD">
        <w:rPr>
          <w:i/>
          <w:color w:val="auto"/>
          <w:sz w:val="20"/>
          <w:szCs w:val="20"/>
        </w:rPr>
        <w:tab/>
      </w:r>
      <w:r w:rsidR="005029BE" w:rsidRPr="005676AD">
        <w:rPr>
          <w:i/>
          <w:color w:val="auto"/>
          <w:sz w:val="20"/>
          <w:szCs w:val="20"/>
        </w:rPr>
        <w:tab/>
      </w: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029BE" w:rsidRDefault="005029BE" w:rsidP="005029BE">
      <w:pPr>
        <w:pStyle w:val="21"/>
        <w:tabs>
          <w:tab w:val="left" w:pos="6160"/>
          <w:tab w:val="left" w:pos="8760"/>
        </w:tabs>
        <w:spacing w:line="240" w:lineRule="auto"/>
        <w:jc w:val="left"/>
        <w:rPr>
          <w:b/>
          <w:color w:val="auto"/>
          <w:szCs w:val="28"/>
        </w:rPr>
      </w:pPr>
    </w:p>
    <w:p w:rsidR="005418F5" w:rsidRDefault="005418F5" w:rsidP="005029BE">
      <w:pPr>
        <w:pStyle w:val="21"/>
        <w:tabs>
          <w:tab w:val="left" w:pos="6160"/>
        </w:tabs>
        <w:spacing w:line="240" w:lineRule="auto"/>
        <w:jc w:val="center"/>
        <w:rPr>
          <w:b/>
          <w:color w:val="auto"/>
          <w:szCs w:val="28"/>
        </w:rPr>
      </w:pPr>
    </w:p>
    <w:p w:rsidR="009F206B" w:rsidRDefault="009F206B" w:rsidP="005676AD">
      <w:pPr>
        <w:pStyle w:val="21"/>
        <w:tabs>
          <w:tab w:val="left" w:pos="6160"/>
        </w:tabs>
        <w:spacing w:line="240" w:lineRule="auto"/>
        <w:rPr>
          <w:i/>
          <w:color w:val="auto"/>
          <w:sz w:val="20"/>
          <w:szCs w:val="20"/>
        </w:rPr>
      </w:pPr>
    </w:p>
    <w:p w:rsidR="009F206B" w:rsidRDefault="009F206B" w:rsidP="005676AD">
      <w:pPr>
        <w:pStyle w:val="21"/>
        <w:tabs>
          <w:tab w:val="left" w:pos="6160"/>
        </w:tabs>
        <w:spacing w:line="240" w:lineRule="auto"/>
        <w:rPr>
          <w:i/>
          <w:color w:val="auto"/>
          <w:sz w:val="20"/>
          <w:szCs w:val="20"/>
        </w:rPr>
      </w:pPr>
    </w:p>
    <w:p w:rsidR="009F206B" w:rsidRDefault="009F206B" w:rsidP="005676AD">
      <w:pPr>
        <w:pStyle w:val="21"/>
        <w:tabs>
          <w:tab w:val="left" w:pos="6160"/>
        </w:tabs>
        <w:spacing w:line="240" w:lineRule="auto"/>
        <w:rPr>
          <w:i/>
          <w:color w:val="auto"/>
          <w:sz w:val="20"/>
          <w:szCs w:val="20"/>
        </w:rPr>
      </w:pPr>
    </w:p>
    <w:p w:rsidR="009F206B" w:rsidRDefault="009F206B" w:rsidP="005676AD">
      <w:pPr>
        <w:pStyle w:val="21"/>
        <w:tabs>
          <w:tab w:val="left" w:pos="6160"/>
        </w:tabs>
        <w:spacing w:line="240" w:lineRule="auto"/>
        <w:rPr>
          <w:i/>
          <w:color w:val="auto"/>
          <w:sz w:val="20"/>
          <w:szCs w:val="20"/>
        </w:rPr>
      </w:pPr>
    </w:p>
    <w:p w:rsidR="007C608A" w:rsidRDefault="005676AD" w:rsidP="005676AD">
      <w:pPr>
        <w:pStyle w:val="21"/>
        <w:tabs>
          <w:tab w:val="left" w:pos="6160"/>
        </w:tabs>
        <w:spacing w:line="240" w:lineRule="auto"/>
        <w:rPr>
          <w:b/>
          <w:color w:val="auto"/>
          <w:szCs w:val="28"/>
        </w:rPr>
      </w:pPr>
      <w:r>
        <w:rPr>
          <w:i/>
          <w:color w:val="auto"/>
          <w:sz w:val="20"/>
          <w:szCs w:val="20"/>
        </w:rPr>
        <w:t>Диаграмма 6</w:t>
      </w:r>
      <w:r>
        <w:rPr>
          <w:i/>
          <w:color w:val="auto"/>
          <w:sz w:val="20"/>
          <w:szCs w:val="20"/>
        </w:rPr>
        <w:tab/>
      </w:r>
      <w:r>
        <w:rPr>
          <w:i/>
          <w:color w:val="auto"/>
          <w:sz w:val="20"/>
          <w:szCs w:val="20"/>
        </w:rPr>
        <w:tab/>
      </w:r>
      <w:r>
        <w:rPr>
          <w:i/>
          <w:color w:val="auto"/>
          <w:sz w:val="20"/>
          <w:szCs w:val="20"/>
        </w:rPr>
        <w:tab/>
      </w:r>
      <w:r>
        <w:rPr>
          <w:i/>
          <w:color w:val="auto"/>
          <w:sz w:val="20"/>
          <w:szCs w:val="20"/>
        </w:rPr>
        <w:tab/>
      </w:r>
      <w:r>
        <w:rPr>
          <w:i/>
          <w:color w:val="auto"/>
          <w:sz w:val="20"/>
          <w:szCs w:val="20"/>
        </w:rPr>
        <w:tab/>
      </w:r>
      <w:r w:rsidR="00457728">
        <w:rPr>
          <w:i/>
          <w:color w:val="auto"/>
          <w:sz w:val="20"/>
          <w:szCs w:val="20"/>
        </w:rPr>
        <w:t xml:space="preserve">           </w:t>
      </w:r>
      <w:r>
        <w:rPr>
          <w:i/>
          <w:color w:val="auto"/>
          <w:sz w:val="20"/>
          <w:szCs w:val="20"/>
        </w:rPr>
        <w:t>Диаграмма 7</w:t>
      </w:r>
    </w:p>
    <w:p w:rsidR="005029BE" w:rsidRDefault="009F206B" w:rsidP="005029BE">
      <w:pPr>
        <w:pStyle w:val="21"/>
        <w:tabs>
          <w:tab w:val="left" w:pos="6160"/>
        </w:tabs>
        <w:spacing w:line="240" w:lineRule="auto"/>
        <w:jc w:val="center"/>
        <w:rPr>
          <w:b/>
          <w:color w:val="auto"/>
          <w:szCs w:val="28"/>
        </w:rPr>
      </w:pPr>
      <w:r>
        <w:rPr>
          <w:b/>
          <w:noProof/>
          <w:color w:val="auto"/>
          <w:szCs w:val="28"/>
          <w:lang w:eastAsia="ru-RU"/>
        </w:rPr>
        <w:drawing>
          <wp:anchor distT="0" distB="0" distL="114300" distR="114300" simplePos="0" relativeHeight="251659776" behindDoc="1" locked="0" layoutInCell="1" allowOverlap="1" wp14:anchorId="7CAB0D40" wp14:editId="49283C4C">
            <wp:simplePos x="0" y="0"/>
            <wp:positionH relativeFrom="column">
              <wp:posOffset>2766060</wp:posOffset>
            </wp:positionH>
            <wp:positionV relativeFrom="paragraph">
              <wp:posOffset>46990</wp:posOffset>
            </wp:positionV>
            <wp:extent cx="3943350" cy="2790825"/>
            <wp:effectExtent l="0" t="0" r="0" b="0"/>
            <wp:wrapNone/>
            <wp:docPr id="547" name="Объект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  <w:r>
        <w:rPr>
          <w:b/>
          <w:noProof/>
          <w:color w:val="auto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 wp14:anchorId="279E069A" wp14:editId="7470175C">
            <wp:simplePos x="0" y="0"/>
            <wp:positionH relativeFrom="column">
              <wp:posOffset>-479425</wp:posOffset>
            </wp:positionH>
            <wp:positionV relativeFrom="paragraph">
              <wp:posOffset>87630</wp:posOffset>
            </wp:positionV>
            <wp:extent cx="3257550" cy="2250440"/>
            <wp:effectExtent l="0" t="0" r="0" b="0"/>
            <wp:wrapNone/>
            <wp:docPr id="545" name="Объект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</w:p>
    <w:p w:rsidR="005029BE" w:rsidRDefault="0012572C" w:rsidP="009F206B">
      <w:pPr>
        <w:pStyle w:val="21"/>
        <w:tabs>
          <w:tab w:val="left" w:pos="540"/>
          <w:tab w:val="center" w:pos="5102"/>
          <w:tab w:val="left" w:pos="6160"/>
        </w:tabs>
        <w:spacing w:line="240" w:lineRule="auto"/>
        <w:jc w:val="left"/>
        <w:rPr>
          <w:b/>
          <w:color w:val="auto"/>
          <w:szCs w:val="28"/>
        </w:rPr>
      </w:pPr>
      <w:r>
        <w:rPr>
          <w:b/>
          <w:color w:val="auto"/>
          <w:szCs w:val="28"/>
        </w:rPr>
        <w:tab/>
      </w:r>
    </w:p>
    <w:p w:rsidR="007C608A" w:rsidRDefault="007C608A" w:rsidP="005029BE">
      <w:pPr>
        <w:spacing w:line="360" w:lineRule="auto"/>
        <w:ind w:firstLine="709"/>
        <w:jc w:val="both"/>
        <w:rPr>
          <w:color w:val="000080"/>
          <w:sz w:val="28"/>
          <w:szCs w:val="28"/>
        </w:rPr>
      </w:pPr>
    </w:p>
    <w:p w:rsidR="005347E3" w:rsidRDefault="005347E3" w:rsidP="005029BE">
      <w:pPr>
        <w:spacing w:line="360" w:lineRule="auto"/>
        <w:ind w:firstLine="709"/>
        <w:jc w:val="both"/>
        <w:rPr>
          <w:sz w:val="28"/>
          <w:szCs w:val="28"/>
        </w:rPr>
      </w:pPr>
    </w:p>
    <w:p w:rsidR="009F206B" w:rsidRDefault="009F206B" w:rsidP="005029BE">
      <w:pPr>
        <w:spacing w:line="360" w:lineRule="auto"/>
        <w:ind w:firstLine="709"/>
        <w:jc w:val="both"/>
        <w:rPr>
          <w:sz w:val="28"/>
          <w:szCs w:val="28"/>
        </w:rPr>
      </w:pPr>
    </w:p>
    <w:p w:rsidR="009F206B" w:rsidRDefault="009F206B" w:rsidP="005029BE">
      <w:pPr>
        <w:spacing w:line="360" w:lineRule="auto"/>
        <w:ind w:firstLine="709"/>
        <w:jc w:val="both"/>
        <w:rPr>
          <w:sz w:val="28"/>
          <w:szCs w:val="28"/>
        </w:rPr>
      </w:pPr>
    </w:p>
    <w:p w:rsidR="009F206B" w:rsidRDefault="009F206B" w:rsidP="005029BE">
      <w:pPr>
        <w:spacing w:line="360" w:lineRule="auto"/>
        <w:ind w:firstLine="709"/>
        <w:jc w:val="both"/>
        <w:rPr>
          <w:sz w:val="28"/>
          <w:szCs w:val="28"/>
        </w:rPr>
      </w:pPr>
    </w:p>
    <w:p w:rsidR="00B304ED" w:rsidRPr="0031339C" w:rsidRDefault="00B304ED" w:rsidP="005029BE">
      <w:pPr>
        <w:spacing w:line="360" w:lineRule="auto"/>
        <w:ind w:firstLine="709"/>
        <w:jc w:val="both"/>
        <w:rPr>
          <w:sz w:val="28"/>
          <w:szCs w:val="28"/>
        </w:rPr>
      </w:pPr>
    </w:p>
    <w:p w:rsidR="00B304ED" w:rsidRPr="0031339C" w:rsidRDefault="00B304ED" w:rsidP="005029BE">
      <w:pPr>
        <w:spacing w:line="360" w:lineRule="auto"/>
        <w:ind w:firstLine="709"/>
        <w:jc w:val="both"/>
        <w:rPr>
          <w:sz w:val="28"/>
          <w:szCs w:val="28"/>
        </w:rPr>
      </w:pPr>
    </w:p>
    <w:p w:rsidR="005029BE" w:rsidRPr="00C1300D" w:rsidRDefault="005029BE" w:rsidP="005029BE">
      <w:pPr>
        <w:spacing w:line="360" w:lineRule="auto"/>
        <w:ind w:firstLine="709"/>
        <w:jc w:val="both"/>
        <w:rPr>
          <w:sz w:val="28"/>
          <w:szCs w:val="28"/>
        </w:rPr>
      </w:pPr>
      <w:r w:rsidRPr="00100ACC">
        <w:rPr>
          <w:sz w:val="28"/>
          <w:szCs w:val="28"/>
        </w:rPr>
        <w:t xml:space="preserve">Мониторинг коррекционной работы </w:t>
      </w:r>
      <w:r w:rsidRPr="00100ACC">
        <w:rPr>
          <w:i/>
          <w:sz w:val="28"/>
          <w:szCs w:val="28"/>
        </w:rPr>
        <w:t>логопедического пункта</w:t>
      </w:r>
      <w:r w:rsidRPr="00100ACC">
        <w:rPr>
          <w:sz w:val="28"/>
          <w:szCs w:val="28"/>
        </w:rPr>
        <w:t xml:space="preserve"> М</w:t>
      </w:r>
      <w:r w:rsidR="005676AD">
        <w:rPr>
          <w:sz w:val="28"/>
          <w:szCs w:val="28"/>
        </w:rPr>
        <w:t>Б</w:t>
      </w:r>
      <w:r w:rsidRPr="00100ACC">
        <w:rPr>
          <w:sz w:val="28"/>
          <w:szCs w:val="28"/>
        </w:rPr>
        <w:t>ДОУ (пос</w:t>
      </w:r>
      <w:r w:rsidRPr="00100ACC">
        <w:rPr>
          <w:sz w:val="28"/>
          <w:szCs w:val="28"/>
        </w:rPr>
        <w:t>е</w:t>
      </w:r>
      <w:r w:rsidRPr="00100ACC">
        <w:rPr>
          <w:sz w:val="28"/>
          <w:szCs w:val="28"/>
        </w:rPr>
        <w:t>щают дети о</w:t>
      </w:r>
      <w:r w:rsidR="00E05817" w:rsidRPr="00100ACC">
        <w:rPr>
          <w:sz w:val="28"/>
          <w:szCs w:val="28"/>
        </w:rPr>
        <w:t>бщеобразовательных групп</w:t>
      </w:r>
      <w:r w:rsidR="00E05817" w:rsidRPr="00C1300D">
        <w:rPr>
          <w:sz w:val="28"/>
          <w:szCs w:val="28"/>
        </w:rPr>
        <w:t>) в 201</w:t>
      </w:r>
      <w:r w:rsidR="00971AB6" w:rsidRPr="00C1300D">
        <w:rPr>
          <w:sz w:val="28"/>
          <w:szCs w:val="28"/>
        </w:rPr>
        <w:t>1</w:t>
      </w:r>
      <w:r w:rsidR="00E05817" w:rsidRPr="00C1300D">
        <w:rPr>
          <w:sz w:val="28"/>
          <w:szCs w:val="28"/>
        </w:rPr>
        <w:t xml:space="preserve"> – 201</w:t>
      </w:r>
      <w:r w:rsidR="00971AB6" w:rsidRPr="00C1300D">
        <w:rPr>
          <w:sz w:val="28"/>
          <w:szCs w:val="28"/>
        </w:rPr>
        <w:t>2</w:t>
      </w:r>
      <w:r w:rsidR="00E05817" w:rsidRPr="00C1300D">
        <w:rPr>
          <w:sz w:val="28"/>
          <w:szCs w:val="28"/>
        </w:rPr>
        <w:t xml:space="preserve"> учебном году показал, что </w:t>
      </w:r>
      <w:r w:rsidRPr="00C1300D">
        <w:rPr>
          <w:sz w:val="28"/>
          <w:szCs w:val="28"/>
        </w:rPr>
        <w:t xml:space="preserve"> </w:t>
      </w:r>
      <w:r w:rsidR="00C1300D" w:rsidRPr="00C1300D">
        <w:rPr>
          <w:sz w:val="28"/>
          <w:szCs w:val="28"/>
        </w:rPr>
        <w:t xml:space="preserve">11 </w:t>
      </w:r>
      <w:r w:rsidRPr="00C1300D">
        <w:rPr>
          <w:sz w:val="28"/>
          <w:szCs w:val="28"/>
        </w:rPr>
        <w:lastRenderedPageBreak/>
        <w:t>де</w:t>
      </w:r>
      <w:r w:rsidR="00E05817" w:rsidRPr="00C1300D">
        <w:rPr>
          <w:sz w:val="28"/>
          <w:szCs w:val="28"/>
        </w:rPr>
        <w:t xml:space="preserve">тей </w:t>
      </w:r>
      <w:r w:rsidR="00C1300D" w:rsidRPr="00C1300D">
        <w:rPr>
          <w:sz w:val="28"/>
          <w:szCs w:val="28"/>
        </w:rPr>
        <w:t xml:space="preserve">(32%) </w:t>
      </w:r>
      <w:r w:rsidR="00E05817" w:rsidRPr="00C1300D">
        <w:rPr>
          <w:sz w:val="28"/>
          <w:szCs w:val="28"/>
        </w:rPr>
        <w:t xml:space="preserve">выпущено с чистой речью, </w:t>
      </w:r>
      <w:r w:rsidR="00C1300D" w:rsidRPr="00C1300D">
        <w:rPr>
          <w:sz w:val="28"/>
          <w:szCs w:val="28"/>
        </w:rPr>
        <w:t>19 детей (</w:t>
      </w:r>
      <w:r w:rsidR="00971AB6" w:rsidRPr="00C1300D">
        <w:rPr>
          <w:sz w:val="28"/>
          <w:szCs w:val="28"/>
        </w:rPr>
        <w:t>5</w:t>
      </w:r>
      <w:r w:rsidR="00E05817" w:rsidRPr="00C1300D">
        <w:rPr>
          <w:sz w:val="28"/>
          <w:szCs w:val="28"/>
        </w:rPr>
        <w:t>6</w:t>
      </w:r>
      <w:r w:rsidRPr="00C1300D">
        <w:rPr>
          <w:sz w:val="28"/>
          <w:szCs w:val="28"/>
        </w:rPr>
        <w:t>%</w:t>
      </w:r>
      <w:r w:rsidR="00C1300D" w:rsidRPr="00C1300D">
        <w:rPr>
          <w:sz w:val="28"/>
          <w:szCs w:val="28"/>
        </w:rPr>
        <w:t>)</w:t>
      </w:r>
      <w:r w:rsidRPr="00C1300D">
        <w:rPr>
          <w:sz w:val="28"/>
          <w:szCs w:val="28"/>
        </w:rPr>
        <w:t xml:space="preserve"> </w:t>
      </w:r>
      <w:r w:rsidR="00E05817" w:rsidRPr="00C1300D">
        <w:rPr>
          <w:sz w:val="28"/>
          <w:szCs w:val="28"/>
        </w:rPr>
        <w:t>имеют значительные улу</w:t>
      </w:r>
      <w:r w:rsidR="00E05817" w:rsidRPr="00C1300D">
        <w:rPr>
          <w:sz w:val="28"/>
          <w:szCs w:val="28"/>
        </w:rPr>
        <w:t>ч</w:t>
      </w:r>
      <w:r w:rsidR="00E05817" w:rsidRPr="00C1300D">
        <w:rPr>
          <w:sz w:val="28"/>
          <w:szCs w:val="28"/>
        </w:rPr>
        <w:t xml:space="preserve">шения, </w:t>
      </w:r>
      <w:r w:rsidR="00C1300D" w:rsidRPr="00C1300D">
        <w:rPr>
          <w:sz w:val="28"/>
          <w:szCs w:val="28"/>
        </w:rPr>
        <w:t>12 детей</w:t>
      </w:r>
      <w:r w:rsidR="00C1300D" w:rsidRPr="00C1300D">
        <w:rPr>
          <w:sz w:val="28"/>
          <w:szCs w:val="28"/>
        </w:rPr>
        <w:tab/>
        <w:t>(</w:t>
      </w:r>
      <w:r w:rsidR="00971AB6" w:rsidRPr="00C1300D">
        <w:rPr>
          <w:sz w:val="28"/>
          <w:szCs w:val="28"/>
        </w:rPr>
        <w:t>35</w:t>
      </w:r>
      <w:r w:rsidRPr="00C1300D">
        <w:rPr>
          <w:sz w:val="28"/>
          <w:szCs w:val="28"/>
        </w:rPr>
        <w:t>%</w:t>
      </w:r>
      <w:r w:rsidR="00C1300D" w:rsidRPr="00C1300D">
        <w:rPr>
          <w:sz w:val="28"/>
          <w:szCs w:val="28"/>
        </w:rPr>
        <w:t>)</w:t>
      </w:r>
      <w:r w:rsidRPr="00C1300D">
        <w:rPr>
          <w:sz w:val="28"/>
          <w:szCs w:val="28"/>
        </w:rPr>
        <w:t xml:space="preserve"> оставлено на повторный курс.</w:t>
      </w:r>
    </w:p>
    <w:p w:rsidR="005029BE" w:rsidRPr="00100ACC" w:rsidRDefault="005029BE" w:rsidP="005029BE">
      <w:pPr>
        <w:spacing w:line="360" w:lineRule="auto"/>
        <w:ind w:firstLine="708"/>
        <w:jc w:val="both"/>
        <w:rPr>
          <w:sz w:val="28"/>
          <w:szCs w:val="28"/>
        </w:rPr>
      </w:pPr>
      <w:r w:rsidRPr="00100ACC">
        <w:rPr>
          <w:sz w:val="28"/>
          <w:szCs w:val="28"/>
        </w:rPr>
        <w:t>Коррекцион</w:t>
      </w:r>
      <w:r w:rsidR="00E05817" w:rsidRPr="00100ACC">
        <w:rPr>
          <w:sz w:val="28"/>
          <w:szCs w:val="28"/>
        </w:rPr>
        <w:t>ная работа учителей-логопедов</w:t>
      </w:r>
      <w:r w:rsidRPr="00100ACC">
        <w:rPr>
          <w:sz w:val="28"/>
          <w:szCs w:val="28"/>
        </w:rPr>
        <w:t xml:space="preserve"> </w:t>
      </w:r>
      <w:r w:rsidR="00E05817" w:rsidRPr="00100ACC">
        <w:rPr>
          <w:sz w:val="28"/>
          <w:szCs w:val="28"/>
        </w:rPr>
        <w:t>М</w:t>
      </w:r>
      <w:r w:rsidR="005676AD">
        <w:rPr>
          <w:sz w:val="28"/>
          <w:szCs w:val="28"/>
        </w:rPr>
        <w:t>Б</w:t>
      </w:r>
      <w:r w:rsidR="00E05817" w:rsidRPr="00100ACC">
        <w:rPr>
          <w:sz w:val="28"/>
          <w:szCs w:val="28"/>
        </w:rPr>
        <w:t>Д</w:t>
      </w:r>
      <w:r w:rsidR="00271A68" w:rsidRPr="00100ACC">
        <w:rPr>
          <w:sz w:val="28"/>
          <w:szCs w:val="28"/>
        </w:rPr>
        <w:t>О</w:t>
      </w:r>
      <w:r w:rsidR="00933BE2" w:rsidRPr="00100ACC">
        <w:rPr>
          <w:sz w:val="28"/>
          <w:szCs w:val="28"/>
        </w:rPr>
        <w:t xml:space="preserve">У </w:t>
      </w:r>
      <w:r w:rsidRPr="00100ACC">
        <w:rPr>
          <w:sz w:val="28"/>
          <w:szCs w:val="28"/>
        </w:rPr>
        <w:t>стр</w:t>
      </w:r>
      <w:r w:rsidR="005347E3">
        <w:rPr>
          <w:sz w:val="28"/>
          <w:szCs w:val="28"/>
        </w:rPr>
        <w:t>оится в соответствии с периодами</w:t>
      </w:r>
      <w:r w:rsidRPr="00100ACC">
        <w:rPr>
          <w:sz w:val="28"/>
          <w:szCs w:val="28"/>
        </w:rPr>
        <w:t xml:space="preserve">, обозначенными в </w:t>
      </w:r>
      <w:r w:rsidR="00271A68" w:rsidRPr="00100ACC">
        <w:rPr>
          <w:sz w:val="28"/>
          <w:szCs w:val="28"/>
        </w:rPr>
        <w:t>реализуем</w:t>
      </w:r>
      <w:r w:rsidR="005676AD">
        <w:rPr>
          <w:sz w:val="28"/>
          <w:szCs w:val="28"/>
        </w:rPr>
        <w:t>ых</w:t>
      </w:r>
      <w:r w:rsidR="00271A68" w:rsidRPr="00100ACC">
        <w:rPr>
          <w:sz w:val="28"/>
          <w:szCs w:val="28"/>
        </w:rPr>
        <w:t xml:space="preserve"> </w:t>
      </w:r>
      <w:r w:rsidRPr="00100ACC">
        <w:rPr>
          <w:sz w:val="28"/>
          <w:szCs w:val="28"/>
        </w:rPr>
        <w:t>программ</w:t>
      </w:r>
      <w:r w:rsidR="005676AD">
        <w:rPr>
          <w:sz w:val="28"/>
          <w:szCs w:val="28"/>
        </w:rPr>
        <w:t>ах</w:t>
      </w:r>
      <w:r w:rsidRPr="00100ACC">
        <w:rPr>
          <w:sz w:val="28"/>
          <w:szCs w:val="28"/>
        </w:rPr>
        <w:t>. Учитель-логопед направл</w:t>
      </w:r>
      <w:r w:rsidRPr="00100ACC">
        <w:rPr>
          <w:sz w:val="28"/>
          <w:szCs w:val="28"/>
        </w:rPr>
        <w:t>я</w:t>
      </w:r>
      <w:r w:rsidRPr="00100ACC">
        <w:rPr>
          <w:sz w:val="28"/>
          <w:szCs w:val="28"/>
        </w:rPr>
        <w:t>ет и координирует работу воспитателей, музыкального</w:t>
      </w:r>
      <w:r w:rsidR="00E05817" w:rsidRPr="00100ACC">
        <w:rPr>
          <w:sz w:val="28"/>
          <w:szCs w:val="28"/>
        </w:rPr>
        <w:t xml:space="preserve"> руководителя</w:t>
      </w:r>
      <w:r w:rsidRPr="00100ACC">
        <w:rPr>
          <w:sz w:val="28"/>
          <w:szCs w:val="28"/>
        </w:rPr>
        <w:t>, инструктора по физической культуре, педагога по изобразительной деятельности. Строит работу с детьми, используя фронтальные, подгрупповые и индивидуальные</w:t>
      </w:r>
      <w:r w:rsidR="00933BE2" w:rsidRPr="00100ACC">
        <w:rPr>
          <w:sz w:val="28"/>
          <w:szCs w:val="28"/>
        </w:rPr>
        <w:t xml:space="preserve"> формы образ</w:t>
      </w:r>
      <w:r w:rsidR="00933BE2" w:rsidRPr="00100ACC">
        <w:rPr>
          <w:sz w:val="28"/>
          <w:szCs w:val="28"/>
        </w:rPr>
        <w:t>о</w:t>
      </w:r>
      <w:r w:rsidR="00933BE2" w:rsidRPr="00100ACC">
        <w:rPr>
          <w:sz w:val="28"/>
          <w:szCs w:val="28"/>
        </w:rPr>
        <w:t>вательной деятельности</w:t>
      </w:r>
      <w:r w:rsidRPr="00100ACC">
        <w:rPr>
          <w:sz w:val="28"/>
          <w:szCs w:val="28"/>
        </w:rPr>
        <w:t xml:space="preserve">. </w:t>
      </w:r>
    </w:p>
    <w:p w:rsidR="005029BE" w:rsidRPr="00100ACC" w:rsidRDefault="005029BE" w:rsidP="005029BE">
      <w:pPr>
        <w:pStyle w:val="21"/>
        <w:tabs>
          <w:tab w:val="left" w:pos="0"/>
          <w:tab w:val="left" w:pos="1418"/>
        </w:tabs>
        <w:ind w:firstLine="709"/>
        <w:rPr>
          <w:color w:val="auto"/>
          <w:szCs w:val="28"/>
        </w:rPr>
      </w:pPr>
      <w:r w:rsidRPr="00100ACC">
        <w:rPr>
          <w:color w:val="auto"/>
          <w:szCs w:val="28"/>
        </w:rPr>
        <w:t>По окончанию коррекционной работы</w:t>
      </w:r>
      <w:r w:rsidR="00271A68" w:rsidRPr="00100ACC">
        <w:rPr>
          <w:color w:val="auto"/>
          <w:szCs w:val="28"/>
        </w:rPr>
        <w:t xml:space="preserve"> с воспитанниками логопедической группы в 201</w:t>
      </w:r>
      <w:r w:rsidR="00971AB6">
        <w:rPr>
          <w:color w:val="auto"/>
          <w:szCs w:val="28"/>
        </w:rPr>
        <w:t>1</w:t>
      </w:r>
      <w:r w:rsidR="00271A68" w:rsidRPr="00100ACC">
        <w:rPr>
          <w:color w:val="auto"/>
          <w:szCs w:val="28"/>
        </w:rPr>
        <w:t xml:space="preserve"> – 201</w:t>
      </w:r>
      <w:r w:rsidR="00971AB6">
        <w:rPr>
          <w:color w:val="auto"/>
          <w:szCs w:val="28"/>
        </w:rPr>
        <w:t>2</w:t>
      </w:r>
      <w:r w:rsidRPr="00100ACC">
        <w:rPr>
          <w:color w:val="auto"/>
          <w:szCs w:val="28"/>
        </w:rPr>
        <w:t xml:space="preserve"> учебном году получены следующие результаты:</w:t>
      </w:r>
    </w:p>
    <w:p w:rsidR="005029BE" w:rsidRPr="00C1300D" w:rsidRDefault="00271A68" w:rsidP="003E723E">
      <w:pPr>
        <w:pStyle w:val="21"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rPr>
          <w:color w:val="auto"/>
          <w:szCs w:val="28"/>
        </w:rPr>
      </w:pPr>
      <w:r w:rsidRPr="00C1300D">
        <w:rPr>
          <w:color w:val="auto"/>
          <w:szCs w:val="28"/>
        </w:rPr>
        <w:t xml:space="preserve">чистая речь – </w:t>
      </w:r>
      <w:r w:rsidR="00C1300D" w:rsidRPr="00C1300D">
        <w:rPr>
          <w:color w:val="auto"/>
          <w:szCs w:val="28"/>
        </w:rPr>
        <w:t>5</w:t>
      </w:r>
      <w:r w:rsidR="000624F7" w:rsidRPr="00C1300D">
        <w:rPr>
          <w:color w:val="auto"/>
          <w:szCs w:val="28"/>
        </w:rPr>
        <w:t>5</w:t>
      </w:r>
      <w:r w:rsidR="005029BE" w:rsidRPr="00C1300D">
        <w:rPr>
          <w:color w:val="auto"/>
          <w:szCs w:val="28"/>
        </w:rPr>
        <w:t>%;</w:t>
      </w:r>
    </w:p>
    <w:p w:rsidR="005029BE" w:rsidRPr="00C1300D" w:rsidRDefault="005029BE" w:rsidP="003E723E">
      <w:pPr>
        <w:pStyle w:val="21"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rPr>
          <w:color w:val="auto"/>
          <w:szCs w:val="28"/>
        </w:rPr>
      </w:pPr>
      <w:r w:rsidRPr="00C1300D">
        <w:rPr>
          <w:color w:val="auto"/>
          <w:szCs w:val="28"/>
        </w:rPr>
        <w:t>улу</w:t>
      </w:r>
      <w:r w:rsidR="00271A68" w:rsidRPr="00C1300D">
        <w:rPr>
          <w:color w:val="auto"/>
          <w:szCs w:val="28"/>
        </w:rPr>
        <w:t xml:space="preserve">чшение в речевом развитии – </w:t>
      </w:r>
      <w:r w:rsidR="00C1300D" w:rsidRPr="00C1300D">
        <w:rPr>
          <w:color w:val="auto"/>
          <w:szCs w:val="28"/>
        </w:rPr>
        <w:t>4</w:t>
      </w:r>
      <w:r w:rsidR="000624F7" w:rsidRPr="00C1300D">
        <w:rPr>
          <w:color w:val="auto"/>
          <w:szCs w:val="28"/>
        </w:rPr>
        <w:t>5</w:t>
      </w:r>
      <w:r w:rsidRPr="00C1300D">
        <w:rPr>
          <w:color w:val="auto"/>
          <w:szCs w:val="28"/>
        </w:rPr>
        <w:t>%.</w:t>
      </w:r>
    </w:p>
    <w:p w:rsidR="005029BE" w:rsidRPr="00100ACC" w:rsidRDefault="00271A68" w:rsidP="005029BE">
      <w:pPr>
        <w:pStyle w:val="21"/>
        <w:tabs>
          <w:tab w:val="left" w:pos="0"/>
          <w:tab w:val="left" w:pos="1418"/>
        </w:tabs>
        <w:ind w:firstLine="709"/>
        <w:rPr>
          <w:color w:val="auto"/>
          <w:szCs w:val="28"/>
        </w:rPr>
      </w:pPr>
      <w:r w:rsidRPr="00100ACC">
        <w:rPr>
          <w:color w:val="auto"/>
          <w:szCs w:val="28"/>
        </w:rPr>
        <w:t xml:space="preserve">По результатам ПМПК </w:t>
      </w:r>
      <w:r w:rsidR="000624F7">
        <w:rPr>
          <w:color w:val="auto"/>
          <w:szCs w:val="28"/>
        </w:rPr>
        <w:t>9</w:t>
      </w:r>
      <w:r w:rsidRPr="00100ACC">
        <w:rPr>
          <w:color w:val="auto"/>
          <w:szCs w:val="28"/>
        </w:rPr>
        <w:t>2</w:t>
      </w:r>
      <w:r w:rsidR="005029BE" w:rsidRPr="00100ACC">
        <w:rPr>
          <w:color w:val="auto"/>
          <w:szCs w:val="28"/>
        </w:rPr>
        <w:t>% воспитанникам рекомендовано посещение общеобразовательной группы</w:t>
      </w:r>
      <w:r w:rsidRPr="00100ACC">
        <w:rPr>
          <w:color w:val="auto"/>
          <w:szCs w:val="28"/>
        </w:rPr>
        <w:t>,</w:t>
      </w:r>
      <w:r w:rsidR="005029BE" w:rsidRPr="00100ACC">
        <w:rPr>
          <w:color w:val="auto"/>
          <w:szCs w:val="28"/>
        </w:rPr>
        <w:t xml:space="preserve"> школы.</w:t>
      </w:r>
    </w:p>
    <w:p w:rsidR="00B304ED" w:rsidRPr="0031339C" w:rsidRDefault="00B304ED" w:rsidP="00D10E55">
      <w:pPr>
        <w:pStyle w:val="21"/>
        <w:tabs>
          <w:tab w:val="left" w:pos="0"/>
        </w:tabs>
        <w:jc w:val="center"/>
        <w:rPr>
          <w:b/>
          <w:sz w:val="24"/>
        </w:rPr>
      </w:pPr>
    </w:p>
    <w:p w:rsidR="005029BE" w:rsidRPr="00D10E55" w:rsidRDefault="005029BE" w:rsidP="00D10E55">
      <w:pPr>
        <w:pStyle w:val="21"/>
        <w:tabs>
          <w:tab w:val="left" w:pos="0"/>
        </w:tabs>
        <w:jc w:val="center"/>
        <w:rPr>
          <w:b/>
          <w:sz w:val="24"/>
        </w:rPr>
      </w:pPr>
      <w:r w:rsidRPr="00D10E55">
        <w:rPr>
          <w:b/>
          <w:sz w:val="24"/>
        </w:rPr>
        <w:t>Уровень освоения программы</w:t>
      </w:r>
      <w:r w:rsidR="000624F7">
        <w:rPr>
          <w:b/>
          <w:sz w:val="24"/>
        </w:rPr>
        <w:t xml:space="preserve"> в логопедических группах </w:t>
      </w:r>
      <w:r w:rsidRPr="00D10E55">
        <w:rPr>
          <w:b/>
          <w:sz w:val="24"/>
        </w:rPr>
        <w:t xml:space="preserve"> </w:t>
      </w:r>
    </w:p>
    <w:p w:rsidR="005029BE" w:rsidRPr="00D10E55" w:rsidRDefault="00C8164E" w:rsidP="00D10E55">
      <w:pPr>
        <w:pStyle w:val="21"/>
        <w:tabs>
          <w:tab w:val="left" w:pos="0"/>
        </w:tabs>
        <w:jc w:val="center"/>
        <w:rPr>
          <w:b/>
          <w:sz w:val="24"/>
        </w:rPr>
      </w:pPr>
      <w:r w:rsidRPr="00D10E55">
        <w:rPr>
          <w:b/>
          <w:sz w:val="24"/>
        </w:rPr>
        <w:t>в 201</w:t>
      </w:r>
      <w:r w:rsidR="000624F7">
        <w:rPr>
          <w:b/>
          <w:sz w:val="24"/>
        </w:rPr>
        <w:t>1</w:t>
      </w:r>
      <w:r w:rsidR="005029BE" w:rsidRPr="00D10E55">
        <w:rPr>
          <w:b/>
          <w:sz w:val="24"/>
        </w:rPr>
        <w:t xml:space="preserve"> – 20</w:t>
      </w:r>
      <w:r w:rsidRPr="00D10E55">
        <w:rPr>
          <w:b/>
          <w:sz w:val="24"/>
        </w:rPr>
        <w:t>1</w:t>
      </w:r>
      <w:r w:rsidR="000624F7">
        <w:rPr>
          <w:b/>
          <w:sz w:val="24"/>
        </w:rPr>
        <w:t>2</w:t>
      </w:r>
      <w:r w:rsidR="005029BE" w:rsidRPr="00D10E55">
        <w:rPr>
          <w:b/>
          <w:sz w:val="24"/>
        </w:rPr>
        <w:t xml:space="preserve"> учебном году</w:t>
      </w:r>
    </w:p>
    <w:p w:rsidR="005676AD" w:rsidRPr="005676AD" w:rsidRDefault="005676AD" w:rsidP="005676AD">
      <w:pPr>
        <w:pStyle w:val="21"/>
        <w:tabs>
          <w:tab w:val="left" w:pos="0"/>
        </w:tabs>
        <w:spacing w:line="240" w:lineRule="auto"/>
        <w:rPr>
          <w:i/>
          <w:sz w:val="20"/>
          <w:szCs w:val="20"/>
        </w:rPr>
      </w:pPr>
      <w:r w:rsidRPr="005676AD">
        <w:rPr>
          <w:i/>
          <w:sz w:val="20"/>
          <w:szCs w:val="20"/>
        </w:rPr>
        <w:t xml:space="preserve">Диаграмма </w:t>
      </w:r>
      <w:r w:rsidR="009F206B">
        <w:rPr>
          <w:i/>
          <w:sz w:val="20"/>
          <w:szCs w:val="20"/>
        </w:rPr>
        <w:t>8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Диаграмма </w:t>
      </w:r>
      <w:r w:rsidR="009F206B">
        <w:rPr>
          <w:i/>
          <w:sz w:val="20"/>
          <w:szCs w:val="20"/>
        </w:rPr>
        <w:t>9</w:t>
      </w:r>
    </w:p>
    <w:p w:rsidR="005029BE" w:rsidRDefault="005029BE" w:rsidP="005029BE">
      <w:pPr>
        <w:pStyle w:val="21"/>
        <w:tabs>
          <w:tab w:val="left" w:pos="0"/>
        </w:tabs>
        <w:spacing w:line="240" w:lineRule="auto"/>
        <w:rPr>
          <w:sz w:val="24"/>
        </w:rPr>
      </w:pPr>
    </w:p>
    <w:p w:rsidR="000624F7" w:rsidRDefault="00F571B3" w:rsidP="005029BE">
      <w:pPr>
        <w:pStyle w:val="21"/>
        <w:tabs>
          <w:tab w:val="left" w:pos="0"/>
        </w:tabs>
        <w:spacing w:line="240" w:lineRule="auto"/>
        <w:rPr>
          <w:sz w:val="24"/>
        </w:rPr>
      </w:pPr>
      <w:r w:rsidRPr="00F571B3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800" behindDoc="0" locked="0" layoutInCell="1" allowOverlap="1" wp14:anchorId="0B3D2753" wp14:editId="441A5B37">
            <wp:simplePos x="0" y="0"/>
            <wp:positionH relativeFrom="column">
              <wp:posOffset>3289935</wp:posOffset>
            </wp:positionH>
            <wp:positionV relativeFrom="paragraph">
              <wp:posOffset>114300</wp:posOffset>
            </wp:positionV>
            <wp:extent cx="3476625" cy="2438400"/>
            <wp:effectExtent l="0" t="0" r="0" b="0"/>
            <wp:wrapNone/>
            <wp:docPr id="448" name="Диаграмма 4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</w:p>
    <w:p w:rsidR="005029BE" w:rsidRDefault="00F571B3" w:rsidP="005F2F29">
      <w:pPr>
        <w:jc w:val="both"/>
        <w:rPr>
          <w:i/>
          <w:sz w:val="28"/>
          <w:szCs w:val="28"/>
        </w:rPr>
      </w:pPr>
      <w:r w:rsidRPr="00F571B3">
        <w:rPr>
          <w:noProof/>
        </w:rPr>
        <w:drawing>
          <wp:inline distT="0" distB="0" distL="0" distR="0" wp14:anchorId="422A326F" wp14:editId="67DDA3EA">
            <wp:extent cx="3476625" cy="2438400"/>
            <wp:effectExtent l="0" t="0" r="0" b="0"/>
            <wp:docPr id="449" name="Диаграмма 4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029BE" w:rsidRDefault="005029BE" w:rsidP="00C8164E">
      <w:pPr>
        <w:jc w:val="right"/>
        <w:rPr>
          <w:i/>
          <w:sz w:val="28"/>
          <w:szCs w:val="28"/>
        </w:rPr>
      </w:pPr>
    </w:p>
    <w:p w:rsidR="008E6FA7" w:rsidRDefault="008E6FA7" w:rsidP="00C8164E">
      <w:pPr>
        <w:jc w:val="right"/>
        <w:rPr>
          <w:i/>
          <w:sz w:val="28"/>
          <w:szCs w:val="28"/>
        </w:rPr>
      </w:pPr>
    </w:p>
    <w:p w:rsidR="008E6FA7" w:rsidRDefault="008E6FA7" w:rsidP="00C8164E">
      <w:pPr>
        <w:jc w:val="right"/>
        <w:rPr>
          <w:i/>
          <w:sz w:val="28"/>
          <w:szCs w:val="28"/>
          <w:lang w:val="en-US"/>
        </w:rPr>
      </w:pPr>
    </w:p>
    <w:p w:rsidR="00B304ED" w:rsidRDefault="00B304ED" w:rsidP="00C8164E">
      <w:pPr>
        <w:jc w:val="right"/>
        <w:rPr>
          <w:i/>
          <w:sz w:val="28"/>
          <w:szCs w:val="28"/>
          <w:lang w:val="en-US"/>
        </w:rPr>
      </w:pPr>
    </w:p>
    <w:p w:rsidR="00B304ED" w:rsidRDefault="00B304ED" w:rsidP="00C8164E">
      <w:pPr>
        <w:jc w:val="right"/>
        <w:rPr>
          <w:i/>
          <w:sz w:val="28"/>
          <w:szCs w:val="28"/>
          <w:lang w:val="en-US"/>
        </w:rPr>
      </w:pPr>
    </w:p>
    <w:p w:rsidR="00B304ED" w:rsidRDefault="00B304ED" w:rsidP="00F571B3">
      <w:pPr>
        <w:jc w:val="both"/>
        <w:rPr>
          <w:i/>
          <w:lang w:val="en-US"/>
        </w:rPr>
      </w:pPr>
    </w:p>
    <w:p w:rsidR="00F571B3" w:rsidRPr="005676AD" w:rsidRDefault="00F571B3" w:rsidP="00F571B3">
      <w:pPr>
        <w:jc w:val="both"/>
        <w:rPr>
          <w:i/>
        </w:rPr>
      </w:pPr>
      <w:r w:rsidRPr="005676AD">
        <w:rPr>
          <w:i/>
        </w:rPr>
        <w:lastRenderedPageBreak/>
        <w:t>Диаграмма 1</w:t>
      </w:r>
      <w:r w:rsidR="009F206B">
        <w:rPr>
          <w:i/>
        </w:rPr>
        <w:t>0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Диаграмма 1</w:t>
      </w:r>
      <w:r w:rsidR="009F206B">
        <w:rPr>
          <w:i/>
        </w:rPr>
        <w:t>1</w:t>
      </w:r>
    </w:p>
    <w:p w:rsidR="000624F7" w:rsidRDefault="000624F7" w:rsidP="005F2F29">
      <w:pPr>
        <w:jc w:val="both"/>
        <w:rPr>
          <w:i/>
        </w:rPr>
      </w:pPr>
    </w:p>
    <w:p w:rsidR="000624F7" w:rsidRDefault="00F571B3" w:rsidP="005F2F29">
      <w:pPr>
        <w:jc w:val="both"/>
        <w:rPr>
          <w:i/>
        </w:rPr>
      </w:pPr>
      <w:r w:rsidRPr="00F571B3">
        <w:rPr>
          <w:noProof/>
        </w:rPr>
        <w:drawing>
          <wp:anchor distT="0" distB="0" distL="114300" distR="114300" simplePos="0" relativeHeight="251664896" behindDoc="0" locked="0" layoutInCell="1" allowOverlap="1" wp14:anchorId="3CE62ECF" wp14:editId="659E9D21">
            <wp:simplePos x="0" y="0"/>
            <wp:positionH relativeFrom="column">
              <wp:posOffset>3251835</wp:posOffset>
            </wp:positionH>
            <wp:positionV relativeFrom="paragraph">
              <wp:posOffset>17145</wp:posOffset>
            </wp:positionV>
            <wp:extent cx="3476625" cy="2438400"/>
            <wp:effectExtent l="0" t="0" r="0" b="0"/>
            <wp:wrapNone/>
            <wp:docPr id="451" name="Диаграмма 4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  <w:r w:rsidRPr="00F571B3">
        <w:rPr>
          <w:noProof/>
        </w:rPr>
        <w:drawing>
          <wp:anchor distT="0" distB="0" distL="114300" distR="114300" simplePos="0" relativeHeight="251662848" behindDoc="0" locked="0" layoutInCell="1" allowOverlap="1" wp14:anchorId="10FEE457" wp14:editId="1D8A9FEB">
            <wp:simplePos x="0" y="0"/>
            <wp:positionH relativeFrom="column">
              <wp:posOffset>99060</wp:posOffset>
            </wp:positionH>
            <wp:positionV relativeFrom="paragraph">
              <wp:posOffset>17145</wp:posOffset>
            </wp:positionV>
            <wp:extent cx="3476625" cy="2438400"/>
            <wp:effectExtent l="0" t="0" r="0" b="0"/>
            <wp:wrapNone/>
            <wp:docPr id="450" name="Диаграмма 4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anchor>
        </w:drawing>
      </w: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0624F7" w:rsidRDefault="000624F7" w:rsidP="005F2F29">
      <w:pPr>
        <w:jc w:val="both"/>
        <w:rPr>
          <w:i/>
        </w:rPr>
      </w:pPr>
    </w:p>
    <w:p w:rsidR="005F2F29" w:rsidRDefault="005D711B" w:rsidP="00457728">
      <w:pPr>
        <w:spacing w:line="360" w:lineRule="auto"/>
        <w:ind w:firstLine="700"/>
        <w:jc w:val="both"/>
        <w:rPr>
          <w:i/>
          <w:sz w:val="28"/>
          <w:szCs w:val="28"/>
        </w:rPr>
      </w:pPr>
      <w:r w:rsidRPr="00EB7E2F">
        <w:rPr>
          <w:i/>
          <w:sz w:val="28"/>
          <w:szCs w:val="28"/>
        </w:rPr>
        <w:t>Доля выпускников с оптимальным и достаточным уровнем готовности к школе</w:t>
      </w:r>
    </w:p>
    <w:p w:rsidR="00C8164E" w:rsidRDefault="00C8164E" w:rsidP="00933BE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подготовки детей к школьному обучению проводится исследование уровня развития познавательных процессов: память, внимание, восприятие, нагля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но-образное мышление, логическое мышление.</w:t>
      </w:r>
    </w:p>
    <w:p w:rsidR="00C8164E" w:rsidRDefault="00A734F9" w:rsidP="00A734F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Педагогом-</w:t>
      </w:r>
      <w:r w:rsidR="00C8164E">
        <w:rPr>
          <w:sz w:val="28"/>
          <w:szCs w:val="28"/>
        </w:rPr>
        <w:t>психологом дошкольного учреждения проводится изучение гото</w:t>
      </w:r>
      <w:r w:rsidR="00C8164E">
        <w:rPr>
          <w:sz w:val="28"/>
          <w:szCs w:val="28"/>
        </w:rPr>
        <w:t>в</w:t>
      </w:r>
      <w:r w:rsidR="00C8164E">
        <w:rPr>
          <w:sz w:val="28"/>
          <w:szCs w:val="28"/>
        </w:rPr>
        <w:t>ности выпускников к школьному обучению: мотивационная, интеллектуальная, в</w:t>
      </w:r>
      <w:r w:rsidR="00C8164E">
        <w:rPr>
          <w:sz w:val="28"/>
          <w:szCs w:val="28"/>
        </w:rPr>
        <w:t>о</w:t>
      </w:r>
      <w:r w:rsidR="00C8164E">
        <w:rPr>
          <w:sz w:val="28"/>
          <w:szCs w:val="28"/>
        </w:rPr>
        <w:t xml:space="preserve">левая, моторно-зрительная. </w:t>
      </w:r>
    </w:p>
    <w:p w:rsidR="00EB7E2F" w:rsidRDefault="00EB7E2F" w:rsidP="0018339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971AB6">
        <w:rPr>
          <w:sz w:val="28"/>
          <w:szCs w:val="28"/>
        </w:rPr>
        <w:t>1</w:t>
      </w:r>
      <w:r>
        <w:rPr>
          <w:sz w:val="28"/>
          <w:szCs w:val="28"/>
        </w:rPr>
        <w:t xml:space="preserve"> – 201</w:t>
      </w:r>
      <w:r w:rsidR="00971AB6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учебном году </w:t>
      </w:r>
      <w:r w:rsidR="007E3D79">
        <w:rPr>
          <w:sz w:val="28"/>
          <w:szCs w:val="28"/>
        </w:rPr>
        <w:t>в М</w:t>
      </w:r>
      <w:r w:rsidR="00961518">
        <w:rPr>
          <w:sz w:val="28"/>
          <w:szCs w:val="28"/>
        </w:rPr>
        <w:t>Б</w:t>
      </w:r>
      <w:r w:rsidR="007E3D79">
        <w:rPr>
          <w:sz w:val="28"/>
          <w:szCs w:val="28"/>
        </w:rPr>
        <w:t xml:space="preserve">ДОУ </w:t>
      </w:r>
      <w:r>
        <w:rPr>
          <w:sz w:val="28"/>
          <w:szCs w:val="28"/>
        </w:rPr>
        <w:t xml:space="preserve">функционировали </w:t>
      </w:r>
      <w:r w:rsidR="00971AB6">
        <w:rPr>
          <w:sz w:val="28"/>
          <w:szCs w:val="28"/>
        </w:rPr>
        <w:t>4</w:t>
      </w:r>
      <w:r>
        <w:rPr>
          <w:sz w:val="28"/>
          <w:szCs w:val="28"/>
        </w:rPr>
        <w:t xml:space="preserve"> подготовительные группы</w:t>
      </w:r>
      <w:r w:rsidR="007E3D79">
        <w:rPr>
          <w:sz w:val="28"/>
          <w:szCs w:val="28"/>
        </w:rPr>
        <w:t xml:space="preserve">: 1 общеразвивающая группа и </w:t>
      </w:r>
      <w:r w:rsidR="00971AB6">
        <w:rPr>
          <w:sz w:val="28"/>
          <w:szCs w:val="28"/>
        </w:rPr>
        <w:t>3</w:t>
      </w:r>
      <w:r w:rsidR="007E3D79">
        <w:rPr>
          <w:sz w:val="28"/>
          <w:szCs w:val="28"/>
        </w:rPr>
        <w:t xml:space="preserve"> логопедическ</w:t>
      </w:r>
      <w:r w:rsidR="00C661CB">
        <w:rPr>
          <w:sz w:val="28"/>
          <w:szCs w:val="28"/>
        </w:rPr>
        <w:t>ие</w:t>
      </w:r>
      <w:r w:rsidR="007E3D79">
        <w:rPr>
          <w:sz w:val="28"/>
          <w:szCs w:val="28"/>
        </w:rPr>
        <w:t xml:space="preserve"> групп</w:t>
      </w:r>
      <w:r w:rsidR="00C661CB">
        <w:rPr>
          <w:sz w:val="28"/>
          <w:szCs w:val="28"/>
        </w:rPr>
        <w:t>ы</w:t>
      </w:r>
      <w:r w:rsidR="007E3D79">
        <w:rPr>
          <w:sz w:val="28"/>
          <w:szCs w:val="28"/>
        </w:rPr>
        <w:t xml:space="preserve"> для детей с тяж</w:t>
      </w:r>
      <w:r w:rsidR="007E3D79">
        <w:rPr>
          <w:sz w:val="28"/>
          <w:szCs w:val="28"/>
        </w:rPr>
        <w:t>е</w:t>
      </w:r>
      <w:r w:rsidR="007E3D79">
        <w:rPr>
          <w:sz w:val="28"/>
          <w:szCs w:val="28"/>
        </w:rPr>
        <w:t>лым нарушением речи (заикание</w:t>
      </w:r>
      <w:r w:rsidR="00971AB6">
        <w:rPr>
          <w:sz w:val="28"/>
          <w:szCs w:val="28"/>
        </w:rPr>
        <w:t>, ОНР</w:t>
      </w:r>
      <w:r w:rsidR="007E3D79">
        <w:rPr>
          <w:sz w:val="28"/>
          <w:szCs w:val="28"/>
        </w:rPr>
        <w:t>).</w:t>
      </w:r>
    </w:p>
    <w:p w:rsidR="002A0CB4" w:rsidRPr="00AB77B0" w:rsidRDefault="00AB77B0" w:rsidP="0018339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психолого-педагогическом обследовании по определению уровня готовности к обучению в школе приняли участие 65 детей из них: </w:t>
      </w:r>
      <w:r w:rsidR="009F206B">
        <w:rPr>
          <w:sz w:val="28"/>
          <w:szCs w:val="28"/>
        </w:rPr>
        <w:t>старшая группа</w:t>
      </w:r>
      <w:r>
        <w:rPr>
          <w:sz w:val="28"/>
          <w:szCs w:val="28"/>
        </w:rPr>
        <w:t xml:space="preserve"> - 9 человек</w:t>
      </w:r>
      <w:r w:rsidR="00426BEF">
        <w:rPr>
          <w:sz w:val="28"/>
          <w:szCs w:val="28"/>
        </w:rPr>
        <w:t xml:space="preserve"> (13,8%)</w:t>
      </w:r>
      <w:r>
        <w:rPr>
          <w:sz w:val="28"/>
          <w:szCs w:val="28"/>
        </w:rPr>
        <w:t xml:space="preserve">, </w:t>
      </w:r>
      <w:r w:rsidR="00F70506">
        <w:rPr>
          <w:sz w:val="28"/>
          <w:szCs w:val="28"/>
        </w:rPr>
        <w:t>подготовительная</w:t>
      </w:r>
      <w:r w:rsidR="009F206B">
        <w:rPr>
          <w:sz w:val="28"/>
          <w:szCs w:val="28"/>
        </w:rPr>
        <w:t xml:space="preserve"> групп</w:t>
      </w:r>
      <w:r w:rsidR="00F70506">
        <w:rPr>
          <w:sz w:val="28"/>
          <w:szCs w:val="28"/>
        </w:rPr>
        <w:t>а</w:t>
      </w:r>
      <w:r w:rsidR="009F206B">
        <w:rPr>
          <w:sz w:val="28"/>
          <w:szCs w:val="28"/>
        </w:rPr>
        <w:t xml:space="preserve"> </w:t>
      </w:r>
      <w:r w:rsidR="002A0CB4">
        <w:rPr>
          <w:sz w:val="28"/>
          <w:szCs w:val="28"/>
        </w:rPr>
        <w:t xml:space="preserve"> </w:t>
      </w:r>
      <w:r w:rsidR="00426BEF">
        <w:rPr>
          <w:sz w:val="28"/>
          <w:szCs w:val="28"/>
        </w:rPr>
        <w:t>– 56 человек (86,2%) . По данным обследования</w:t>
      </w:r>
      <w:r w:rsidR="002A0CB4" w:rsidRPr="00AB77B0">
        <w:rPr>
          <w:sz w:val="28"/>
          <w:szCs w:val="28"/>
        </w:rPr>
        <w:t xml:space="preserve">: с оптимальным уровнем готовности к школе </w:t>
      </w:r>
      <w:r w:rsidRPr="00AB77B0">
        <w:rPr>
          <w:sz w:val="28"/>
          <w:szCs w:val="28"/>
        </w:rPr>
        <w:t>–</w:t>
      </w:r>
      <w:r w:rsidR="002A0CB4" w:rsidRPr="00AB77B0">
        <w:rPr>
          <w:sz w:val="28"/>
          <w:szCs w:val="28"/>
        </w:rPr>
        <w:t xml:space="preserve"> </w:t>
      </w:r>
      <w:r w:rsidRPr="00AB77B0">
        <w:rPr>
          <w:sz w:val="28"/>
          <w:szCs w:val="28"/>
        </w:rPr>
        <w:t>33 ребенка</w:t>
      </w:r>
      <w:r w:rsidR="00426BEF">
        <w:rPr>
          <w:sz w:val="28"/>
          <w:szCs w:val="28"/>
        </w:rPr>
        <w:t xml:space="preserve"> (51%)</w:t>
      </w:r>
      <w:r w:rsidR="002A0CB4" w:rsidRPr="00AB77B0">
        <w:rPr>
          <w:sz w:val="28"/>
          <w:szCs w:val="28"/>
        </w:rPr>
        <w:t xml:space="preserve">, с достаточным уровнем готовности к школе – </w:t>
      </w:r>
      <w:r w:rsidRPr="00AB77B0">
        <w:rPr>
          <w:sz w:val="28"/>
          <w:szCs w:val="28"/>
        </w:rPr>
        <w:t>32</w:t>
      </w:r>
      <w:r w:rsidR="002A0CB4" w:rsidRPr="00AB77B0">
        <w:rPr>
          <w:sz w:val="28"/>
          <w:szCs w:val="28"/>
        </w:rPr>
        <w:t xml:space="preserve"> ребенк</w:t>
      </w:r>
      <w:r w:rsidRPr="00AB77B0">
        <w:rPr>
          <w:sz w:val="28"/>
          <w:szCs w:val="28"/>
        </w:rPr>
        <w:t>а</w:t>
      </w:r>
      <w:r w:rsidR="00426BEF">
        <w:rPr>
          <w:sz w:val="28"/>
          <w:szCs w:val="28"/>
        </w:rPr>
        <w:t xml:space="preserve"> (49%)</w:t>
      </w:r>
      <w:r w:rsidR="002A0CB4" w:rsidRPr="00AB77B0">
        <w:rPr>
          <w:sz w:val="28"/>
          <w:szCs w:val="28"/>
        </w:rPr>
        <w:t>.</w:t>
      </w:r>
    </w:p>
    <w:p w:rsidR="00B304ED" w:rsidRPr="0031339C" w:rsidRDefault="00B304ED" w:rsidP="00961518">
      <w:pPr>
        <w:spacing w:line="360" w:lineRule="auto"/>
        <w:ind w:firstLine="700"/>
        <w:jc w:val="both"/>
        <w:rPr>
          <w:i/>
          <w:sz w:val="28"/>
          <w:szCs w:val="28"/>
        </w:rPr>
      </w:pPr>
    </w:p>
    <w:p w:rsidR="005D711B" w:rsidRDefault="005D711B" w:rsidP="00961518">
      <w:pPr>
        <w:spacing w:line="360" w:lineRule="auto"/>
        <w:ind w:firstLine="700"/>
        <w:jc w:val="both"/>
        <w:rPr>
          <w:i/>
          <w:sz w:val="28"/>
          <w:szCs w:val="28"/>
        </w:rPr>
      </w:pPr>
      <w:r w:rsidRPr="0018339D">
        <w:rPr>
          <w:i/>
          <w:sz w:val="28"/>
          <w:szCs w:val="28"/>
        </w:rPr>
        <w:t>Доля детей, не имеющих пропуски по болезни</w:t>
      </w:r>
    </w:p>
    <w:p w:rsidR="00F91A6D" w:rsidRPr="00F91A6D" w:rsidRDefault="0018339D" w:rsidP="00933BE2">
      <w:pPr>
        <w:spacing w:line="360" w:lineRule="auto"/>
        <w:jc w:val="both"/>
        <w:rPr>
          <w:i/>
          <w:color w:val="4F81BD"/>
          <w:sz w:val="28"/>
          <w:szCs w:val="28"/>
        </w:rPr>
      </w:pPr>
      <w:r>
        <w:rPr>
          <w:sz w:val="28"/>
          <w:szCs w:val="28"/>
        </w:rPr>
        <w:tab/>
        <w:t>Доля детей возрастных групп М</w:t>
      </w:r>
      <w:r w:rsidR="00971AB6">
        <w:rPr>
          <w:sz w:val="28"/>
          <w:szCs w:val="28"/>
        </w:rPr>
        <w:t>Б</w:t>
      </w:r>
      <w:r>
        <w:rPr>
          <w:sz w:val="28"/>
          <w:szCs w:val="28"/>
        </w:rPr>
        <w:t>ДОУ  не имеющих пропуски по болезни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ставляют </w:t>
      </w:r>
      <w:r w:rsidR="00971AB6">
        <w:rPr>
          <w:sz w:val="28"/>
          <w:szCs w:val="28"/>
        </w:rPr>
        <w:t>55%</w:t>
      </w:r>
      <w:r w:rsidR="0012572C">
        <w:rPr>
          <w:sz w:val="28"/>
          <w:szCs w:val="28"/>
        </w:rPr>
        <w:t>.</w:t>
      </w:r>
    </w:p>
    <w:p w:rsidR="005D711B" w:rsidRPr="0018339D" w:rsidRDefault="0018339D" w:rsidP="00961518">
      <w:pPr>
        <w:spacing w:line="360" w:lineRule="auto"/>
        <w:ind w:firstLine="70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Количество дне</w:t>
      </w:r>
      <w:r w:rsidR="005D711B" w:rsidRPr="0018339D">
        <w:rPr>
          <w:i/>
          <w:sz w:val="28"/>
          <w:szCs w:val="28"/>
        </w:rPr>
        <w:t>й, пропущенных по болезни, в расчете на 1 ребенка</w:t>
      </w:r>
    </w:p>
    <w:p w:rsidR="00F91A6D" w:rsidRDefault="0018339D" w:rsidP="00271A68">
      <w:pPr>
        <w:spacing w:line="360" w:lineRule="auto"/>
        <w:jc w:val="both"/>
        <w:rPr>
          <w:sz w:val="28"/>
          <w:szCs w:val="28"/>
        </w:rPr>
      </w:pPr>
      <w:r>
        <w:rPr>
          <w:color w:val="4F81BD"/>
          <w:sz w:val="28"/>
          <w:szCs w:val="28"/>
        </w:rPr>
        <w:lastRenderedPageBreak/>
        <w:tab/>
      </w:r>
      <w:r>
        <w:rPr>
          <w:sz w:val="28"/>
          <w:szCs w:val="28"/>
        </w:rPr>
        <w:t>Количество дней, пропущенных воспитанниками М</w:t>
      </w:r>
      <w:r w:rsidR="00457728">
        <w:rPr>
          <w:sz w:val="28"/>
          <w:szCs w:val="28"/>
        </w:rPr>
        <w:t>Б</w:t>
      </w:r>
      <w:r>
        <w:rPr>
          <w:sz w:val="28"/>
          <w:szCs w:val="28"/>
        </w:rPr>
        <w:t>ДОУ по болезни,  в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чете на 1 ребенка, составляет</w:t>
      </w:r>
      <w:r w:rsidR="0012572C">
        <w:rPr>
          <w:sz w:val="28"/>
          <w:szCs w:val="28"/>
        </w:rPr>
        <w:t>:</w:t>
      </w:r>
    </w:p>
    <w:p w:rsidR="0012572C" w:rsidRDefault="0012572C" w:rsidP="003E723E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общеразвивающие группы: 23,5 дня;</w:t>
      </w:r>
    </w:p>
    <w:p w:rsidR="0012572C" w:rsidRPr="0012572C" w:rsidRDefault="0012572C" w:rsidP="003E723E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логопедические группы: 8,3 дня.</w:t>
      </w:r>
    </w:p>
    <w:p w:rsidR="005D711B" w:rsidRDefault="005D711B" w:rsidP="00457728">
      <w:pPr>
        <w:ind w:firstLine="60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Динамика случаев травматизма</w:t>
      </w:r>
      <w:r w:rsidR="00A317B3">
        <w:rPr>
          <w:i/>
          <w:sz w:val="28"/>
          <w:szCs w:val="28"/>
        </w:rPr>
        <w:t xml:space="preserve"> </w:t>
      </w:r>
    </w:p>
    <w:p w:rsidR="005D711B" w:rsidRDefault="009F206B" w:rsidP="009F206B">
      <w:pPr>
        <w:jc w:val="right"/>
        <w:rPr>
          <w:i/>
        </w:rPr>
      </w:pPr>
      <w:r w:rsidRPr="009F206B">
        <w:rPr>
          <w:i/>
        </w:rPr>
        <w:t>Таблица 4</w:t>
      </w:r>
    </w:p>
    <w:p w:rsidR="009F206B" w:rsidRPr="009F206B" w:rsidRDefault="009F206B" w:rsidP="009F206B">
      <w:pPr>
        <w:jc w:val="right"/>
        <w:rPr>
          <w:i/>
        </w:r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2943"/>
        <w:gridCol w:w="2410"/>
        <w:gridCol w:w="2552"/>
        <w:gridCol w:w="2409"/>
      </w:tblGrid>
      <w:tr w:rsidR="00971AB6" w:rsidRPr="006E7C17" w:rsidTr="00B30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bottom w:val="none" w:sz="0" w:space="0" w:color="auto"/>
            </w:tcBorders>
          </w:tcPr>
          <w:p w:rsidR="00971AB6" w:rsidRPr="000F4E15" w:rsidRDefault="00971AB6" w:rsidP="005140E8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  <w:tcBorders>
              <w:bottom w:val="none" w:sz="0" w:space="0" w:color="auto"/>
            </w:tcBorders>
          </w:tcPr>
          <w:p w:rsidR="00971AB6" w:rsidRPr="000F4E15" w:rsidRDefault="00971AB6" w:rsidP="00DF4F3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2009-2010 уч. год</w:t>
            </w:r>
          </w:p>
        </w:tc>
        <w:tc>
          <w:tcPr>
            <w:tcW w:w="2552" w:type="dxa"/>
            <w:tcBorders>
              <w:bottom w:val="none" w:sz="0" w:space="0" w:color="auto"/>
            </w:tcBorders>
          </w:tcPr>
          <w:p w:rsidR="00971AB6" w:rsidRPr="000F4E15" w:rsidRDefault="00971AB6" w:rsidP="00DF4F3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2010-2011 уч. год</w:t>
            </w:r>
          </w:p>
        </w:tc>
        <w:tc>
          <w:tcPr>
            <w:tcW w:w="2409" w:type="dxa"/>
            <w:tcBorders>
              <w:bottom w:val="none" w:sz="0" w:space="0" w:color="auto"/>
            </w:tcBorders>
          </w:tcPr>
          <w:p w:rsidR="00971AB6" w:rsidRPr="000F4E15" w:rsidRDefault="00971AB6" w:rsidP="006E7C1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2011-2012 уч. г.</w:t>
            </w:r>
          </w:p>
        </w:tc>
      </w:tr>
      <w:tr w:rsidR="00971AB6" w:rsidRPr="006E7C17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</w:tcPr>
          <w:p w:rsidR="00971AB6" w:rsidRPr="006E7C17" w:rsidRDefault="00971AB6" w:rsidP="006E7C17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E7C17">
              <w:rPr>
                <w:sz w:val="24"/>
                <w:szCs w:val="24"/>
              </w:rPr>
              <w:t>Количество случаев</w:t>
            </w:r>
          </w:p>
        </w:tc>
        <w:tc>
          <w:tcPr>
            <w:tcW w:w="2410" w:type="dxa"/>
          </w:tcPr>
          <w:p w:rsidR="00971AB6" w:rsidRPr="006E7C17" w:rsidRDefault="00971AB6" w:rsidP="00DF4F3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E7C17"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971AB6" w:rsidRPr="006E7C17" w:rsidRDefault="00971AB6" w:rsidP="00DF4F3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E7C17">
              <w:rPr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971AB6" w:rsidRPr="006E7C17" w:rsidRDefault="00A05629" w:rsidP="006E7C1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D711B" w:rsidRDefault="005D711B" w:rsidP="005F2F29">
      <w:pPr>
        <w:jc w:val="both"/>
        <w:rPr>
          <w:i/>
          <w:sz w:val="28"/>
          <w:szCs w:val="28"/>
        </w:rPr>
      </w:pPr>
    </w:p>
    <w:p w:rsidR="006A2134" w:rsidRDefault="006A2134" w:rsidP="00457728">
      <w:pPr>
        <w:pStyle w:val="21"/>
        <w:tabs>
          <w:tab w:val="left" w:pos="0"/>
          <w:tab w:val="left" w:pos="709"/>
          <w:tab w:val="left" w:pos="1134"/>
        </w:tabs>
        <w:ind w:firstLine="700"/>
        <w:rPr>
          <w:color w:val="auto"/>
          <w:szCs w:val="28"/>
        </w:rPr>
      </w:pPr>
      <w:r w:rsidRPr="00B326E9">
        <w:rPr>
          <w:i/>
          <w:szCs w:val="28"/>
        </w:rPr>
        <w:t>Достижения воспитанников в</w:t>
      </w:r>
      <w:r>
        <w:rPr>
          <w:i/>
          <w:szCs w:val="28"/>
        </w:rPr>
        <w:t xml:space="preserve"> соревнованиях, </w:t>
      </w:r>
      <w:r w:rsidRPr="00B326E9">
        <w:rPr>
          <w:i/>
          <w:szCs w:val="28"/>
        </w:rPr>
        <w:t>конкурс</w:t>
      </w:r>
      <w:r w:rsidR="005D711B">
        <w:rPr>
          <w:i/>
          <w:szCs w:val="28"/>
        </w:rPr>
        <w:t>ах, выставках, акциях</w:t>
      </w:r>
      <w:r w:rsidR="00A317B3">
        <w:rPr>
          <w:i/>
          <w:szCs w:val="28"/>
        </w:rPr>
        <w:t xml:space="preserve">. </w:t>
      </w:r>
      <w:r w:rsidRPr="00A947F0">
        <w:rPr>
          <w:szCs w:val="28"/>
        </w:rPr>
        <w:t>Результаты участия воспитанников в городских мероприятиях в 20</w:t>
      </w:r>
      <w:r w:rsidR="00971AB6">
        <w:rPr>
          <w:szCs w:val="28"/>
        </w:rPr>
        <w:t>11</w:t>
      </w:r>
      <w:r w:rsidRPr="00A947F0">
        <w:rPr>
          <w:szCs w:val="28"/>
        </w:rPr>
        <w:t>- 20</w:t>
      </w:r>
      <w:r>
        <w:rPr>
          <w:szCs w:val="28"/>
        </w:rPr>
        <w:t>1</w:t>
      </w:r>
      <w:r w:rsidR="00971AB6">
        <w:rPr>
          <w:szCs w:val="28"/>
        </w:rPr>
        <w:t>2</w:t>
      </w:r>
      <w:r w:rsidRPr="00A947F0">
        <w:rPr>
          <w:szCs w:val="28"/>
        </w:rPr>
        <w:t xml:space="preserve"> учебном году</w:t>
      </w:r>
      <w:r>
        <w:rPr>
          <w:szCs w:val="28"/>
        </w:rPr>
        <w:t xml:space="preserve"> представлены в </w:t>
      </w:r>
      <w:r w:rsidRPr="00457728">
        <w:rPr>
          <w:color w:val="auto"/>
          <w:szCs w:val="28"/>
        </w:rPr>
        <w:t xml:space="preserve">таблице </w:t>
      </w:r>
      <w:r w:rsidR="009F206B">
        <w:rPr>
          <w:color w:val="auto"/>
          <w:szCs w:val="28"/>
        </w:rPr>
        <w:t>5</w:t>
      </w:r>
      <w:r w:rsidRPr="00457728">
        <w:rPr>
          <w:color w:val="auto"/>
          <w:szCs w:val="28"/>
        </w:rPr>
        <w:t>.</w:t>
      </w:r>
    </w:p>
    <w:p w:rsidR="00CD0972" w:rsidRPr="00CD0972" w:rsidRDefault="00CD0972" w:rsidP="00CD0972">
      <w:pPr>
        <w:pStyle w:val="21"/>
        <w:tabs>
          <w:tab w:val="left" w:pos="0"/>
          <w:tab w:val="left" w:pos="709"/>
          <w:tab w:val="left" w:pos="1134"/>
        </w:tabs>
        <w:ind w:firstLine="700"/>
        <w:jc w:val="right"/>
        <w:rPr>
          <w:i/>
          <w:color w:val="auto"/>
          <w:sz w:val="20"/>
          <w:szCs w:val="20"/>
        </w:rPr>
      </w:pPr>
      <w:r w:rsidRPr="00CD0972">
        <w:rPr>
          <w:i/>
          <w:color w:val="auto"/>
          <w:sz w:val="20"/>
          <w:szCs w:val="20"/>
        </w:rPr>
        <w:t xml:space="preserve">Таблица </w:t>
      </w:r>
      <w:r w:rsidR="009F206B">
        <w:rPr>
          <w:i/>
          <w:color w:val="auto"/>
          <w:sz w:val="20"/>
          <w:szCs w:val="20"/>
        </w:rPr>
        <w:t>5</w:t>
      </w:r>
    </w:p>
    <w:p w:rsidR="006A2134" w:rsidRPr="00C031E2" w:rsidRDefault="006A2134" w:rsidP="006A2134">
      <w:pPr>
        <w:spacing w:line="360" w:lineRule="auto"/>
        <w:jc w:val="center"/>
        <w:rPr>
          <w:b/>
          <w:sz w:val="24"/>
          <w:szCs w:val="24"/>
        </w:rPr>
      </w:pPr>
      <w:r w:rsidRPr="00C031E2">
        <w:rPr>
          <w:b/>
          <w:sz w:val="24"/>
          <w:szCs w:val="24"/>
        </w:rPr>
        <w:t xml:space="preserve">Участие воспитанников в городских мероприятиях </w:t>
      </w:r>
    </w:p>
    <w:p w:rsidR="006A2134" w:rsidRPr="00C031E2" w:rsidRDefault="006A2134" w:rsidP="006A2134">
      <w:pPr>
        <w:spacing w:line="360" w:lineRule="auto"/>
        <w:jc w:val="center"/>
        <w:rPr>
          <w:b/>
          <w:sz w:val="24"/>
          <w:szCs w:val="24"/>
        </w:rPr>
      </w:pPr>
      <w:r w:rsidRPr="00C031E2">
        <w:rPr>
          <w:b/>
          <w:sz w:val="24"/>
          <w:szCs w:val="24"/>
        </w:rPr>
        <w:t>в 201</w:t>
      </w:r>
      <w:r w:rsidR="00971AB6">
        <w:rPr>
          <w:b/>
          <w:sz w:val="24"/>
          <w:szCs w:val="24"/>
        </w:rPr>
        <w:t>1</w:t>
      </w:r>
      <w:r w:rsidRPr="00C031E2">
        <w:rPr>
          <w:b/>
          <w:sz w:val="24"/>
          <w:szCs w:val="24"/>
        </w:rPr>
        <w:t>- 201</w:t>
      </w:r>
      <w:r w:rsidR="00971AB6">
        <w:rPr>
          <w:b/>
          <w:sz w:val="24"/>
          <w:szCs w:val="24"/>
        </w:rPr>
        <w:t>2</w:t>
      </w:r>
      <w:r w:rsidRPr="00C031E2">
        <w:rPr>
          <w:b/>
          <w:sz w:val="24"/>
          <w:szCs w:val="24"/>
        </w:rPr>
        <w:t xml:space="preserve"> учебном году</w:t>
      </w:r>
    </w:p>
    <w:tbl>
      <w:tblPr>
        <w:tblStyle w:val="-1"/>
        <w:tblW w:w="10314" w:type="dxa"/>
        <w:tblLayout w:type="fixed"/>
        <w:tblLook w:val="01E0" w:firstRow="1" w:lastRow="1" w:firstColumn="1" w:lastColumn="1" w:noHBand="0" w:noVBand="0"/>
      </w:tblPr>
      <w:tblGrid>
        <w:gridCol w:w="540"/>
        <w:gridCol w:w="3660"/>
        <w:gridCol w:w="1564"/>
        <w:gridCol w:w="1456"/>
        <w:gridCol w:w="3094"/>
      </w:tblGrid>
      <w:tr w:rsidR="006A2134" w:rsidRPr="00B326E9" w:rsidTr="00B30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bottom w:val="none" w:sz="0" w:space="0" w:color="auto"/>
            </w:tcBorders>
          </w:tcPr>
          <w:p w:rsidR="006A2134" w:rsidRPr="000F4E15" w:rsidRDefault="006A2134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№</w:t>
            </w:r>
          </w:p>
          <w:p w:rsidR="006A2134" w:rsidRPr="000F4E15" w:rsidRDefault="006A2134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п\</w:t>
            </w:r>
            <w:proofErr w:type="gramStart"/>
            <w:r w:rsidRPr="000F4E15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bottom w:val="none" w:sz="0" w:space="0" w:color="auto"/>
            </w:tcBorders>
          </w:tcPr>
          <w:p w:rsidR="006A2134" w:rsidRPr="000F4E15" w:rsidRDefault="006A2134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Мероприятие</w:t>
            </w:r>
          </w:p>
        </w:tc>
        <w:tc>
          <w:tcPr>
            <w:tcW w:w="1564" w:type="dxa"/>
            <w:tcBorders>
              <w:bottom w:val="none" w:sz="0" w:space="0" w:color="auto"/>
            </w:tcBorders>
          </w:tcPr>
          <w:p w:rsidR="009B4FB1" w:rsidRPr="000F4E15" w:rsidRDefault="006A2134" w:rsidP="00227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Срок </w:t>
            </w:r>
          </w:p>
          <w:p w:rsidR="006A2134" w:rsidRPr="000F4E15" w:rsidRDefault="006A2134" w:rsidP="002270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проведения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bottom w:val="none" w:sz="0" w:space="0" w:color="auto"/>
            </w:tcBorders>
          </w:tcPr>
          <w:p w:rsidR="006A2134" w:rsidRPr="000F4E15" w:rsidRDefault="006A2134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Результат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  <w:tcBorders>
              <w:bottom w:val="none" w:sz="0" w:space="0" w:color="auto"/>
            </w:tcBorders>
          </w:tcPr>
          <w:p w:rsidR="009B4FB1" w:rsidRPr="000F4E15" w:rsidRDefault="009B4FB1" w:rsidP="009B4FB1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Участники,</w:t>
            </w:r>
          </w:p>
          <w:p w:rsidR="006A2134" w:rsidRPr="000F4E15" w:rsidRDefault="009B4FB1" w:rsidP="009B4FB1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р</w:t>
            </w:r>
            <w:r w:rsidR="006A2134" w:rsidRPr="000F4E15">
              <w:rPr>
                <w:b w:val="0"/>
                <w:sz w:val="24"/>
                <w:szCs w:val="24"/>
              </w:rPr>
              <w:t>уководитель</w:t>
            </w:r>
          </w:p>
        </w:tc>
      </w:tr>
      <w:tr w:rsidR="00636202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36202" w:rsidRPr="000F4E15" w:rsidRDefault="00636202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636202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Конкурс детского и юношеского творчества «Русь святая прав</w:t>
            </w:r>
            <w:r w:rsidRPr="000F4E15">
              <w:rPr>
                <w:sz w:val="24"/>
                <w:szCs w:val="24"/>
              </w:rPr>
              <w:t>о</w:t>
            </w:r>
            <w:r w:rsidRPr="000F4E15">
              <w:rPr>
                <w:sz w:val="24"/>
                <w:szCs w:val="24"/>
              </w:rPr>
              <w:t>славная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636202" w:rsidRPr="000F4E15" w:rsidRDefault="006D5882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Январь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636202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2 место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36202" w:rsidRPr="000F4E15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Федорова Анна, воспита</w:t>
            </w:r>
            <w:r w:rsidRPr="000F4E15">
              <w:rPr>
                <w:b w:val="0"/>
                <w:sz w:val="24"/>
                <w:szCs w:val="24"/>
              </w:rPr>
              <w:t>н</w:t>
            </w:r>
            <w:r w:rsidRPr="000F4E15">
              <w:rPr>
                <w:b w:val="0"/>
                <w:sz w:val="24"/>
                <w:szCs w:val="24"/>
              </w:rPr>
              <w:t>ница подготовительной группы</w:t>
            </w:r>
          </w:p>
          <w:p w:rsidR="00636202" w:rsidRPr="0031339C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Клименко М.М., педагог дополнительного образов</w:t>
            </w:r>
            <w:r w:rsidRPr="000F4E15">
              <w:rPr>
                <w:b w:val="0"/>
                <w:sz w:val="24"/>
                <w:szCs w:val="24"/>
              </w:rPr>
              <w:t>а</w:t>
            </w:r>
            <w:r w:rsidRPr="000F4E15">
              <w:rPr>
                <w:b w:val="0"/>
                <w:sz w:val="24"/>
                <w:szCs w:val="24"/>
              </w:rPr>
              <w:t>ния</w:t>
            </w:r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636202" w:rsidRPr="00C661CB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36202" w:rsidRPr="000F4E15" w:rsidRDefault="00636202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9E746A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  <w:lang w:val="en-US"/>
              </w:rPr>
              <w:t>I</w:t>
            </w:r>
            <w:r w:rsidRPr="000F4E15">
              <w:rPr>
                <w:sz w:val="24"/>
                <w:szCs w:val="24"/>
              </w:rPr>
              <w:t xml:space="preserve"> Открытый конкурс на лучшую фотоработу (дети дошкольного возраста). Номинации «Мой л</w:t>
            </w:r>
            <w:r w:rsidRPr="000F4E15">
              <w:rPr>
                <w:sz w:val="24"/>
                <w:szCs w:val="24"/>
              </w:rPr>
              <w:t>ю</w:t>
            </w:r>
            <w:r w:rsidRPr="000F4E15">
              <w:rPr>
                <w:sz w:val="24"/>
                <w:szCs w:val="24"/>
              </w:rPr>
              <w:t>бимый детский сад», «Я пом</w:t>
            </w:r>
            <w:r w:rsidRPr="000F4E15">
              <w:rPr>
                <w:sz w:val="24"/>
                <w:szCs w:val="24"/>
              </w:rPr>
              <w:t>о</w:t>
            </w:r>
            <w:r w:rsidRPr="000F4E15">
              <w:rPr>
                <w:sz w:val="24"/>
                <w:szCs w:val="24"/>
              </w:rPr>
              <w:t>гаю старшим»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636202" w:rsidRPr="000F4E15" w:rsidRDefault="006D5882" w:rsidP="00BD2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Январь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636202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Участие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36202" w:rsidRPr="000F4E15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Воспитанники старшей и подготовительной логоп</w:t>
            </w:r>
            <w:r w:rsidRPr="000F4E15">
              <w:rPr>
                <w:b w:val="0"/>
                <w:sz w:val="24"/>
                <w:szCs w:val="24"/>
              </w:rPr>
              <w:t>е</w:t>
            </w:r>
            <w:r w:rsidRPr="000F4E15">
              <w:rPr>
                <w:b w:val="0"/>
                <w:sz w:val="24"/>
                <w:szCs w:val="24"/>
              </w:rPr>
              <w:t>дической группы</w:t>
            </w:r>
          </w:p>
          <w:p w:rsidR="00636202" w:rsidRPr="0031339C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Костюкова Н.Н.,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Поконова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О.Н., воспитатели</w:t>
            </w:r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636202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36202" w:rsidRPr="000F4E15" w:rsidRDefault="00636202" w:rsidP="002270C2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Default="00636202" w:rsidP="00636202">
            <w:pPr>
              <w:jc w:val="both"/>
              <w:rPr>
                <w:sz w:val="24"/>
                <w:szCs w:val="24"/>
                <w:lang w:val="en-US"/>
              </w:rPr>
            </w:pPr>
            <w:r w:rsidRPr="000F4E15">
              <w:rPr>
                <w:sz w:val="24"/>
                <w:szCs w:val="24"/>
                <w:lang w:val="en-US"/>
              </w:rPr>
              <w:t>I</w:t>
            </w:r>
            <w:r w:rsidRPr="000F4E15">
              <w:rPr>
                <w:sz w:val="24"/>
                <w:szCs w:val="24"/>
              </w:rPr>
              <w:t xml:space="preserve"> Открытый конкурс на лучшую художественную работу «Авто</w:t>
            </w:r>
            <w:r w:rsidRPr="000F4E15">
              <w:rPr>
                <w:sz w:val="24"/>
                <w:szCs w:val="24"/>
              </w:rPr>
              <w:t>р</w:t>
            </w:r>
            <w:r w:rsidRPr="000F4E15">
              <w:rPr>
                <w:sz w:val="24"/>
                <w:szCs w:val="24"/>
              </w:rPr>
              <w:t>ский стиль» (дети дошкольного возраста).</w:t>
            </w:r>
            <w:r w:rsidR="00F5072C" w:rsidRPr="000F4E15">
              <w:rPr>
                <w:sz w:val="24"/>
                <w:szCs w:val="24"/>
              </w:rPr>
              <w:t xml:space="preserve"> Номинация «Я рисую мир!»</w:t>
            </w:r>
            <w:r w:rsidR="009E746A" w:rsidRPr="000F4E15">
              <w:rPr>
                <w:sz w:val="24"/>
                <w:szCs w:val="24"/>
              </w:rPr>
              <w:t>.</w:t>
            </w:r>
          </w:p>
          <w:p w:rsidR="00B304ED" w:rsidRPr="00B304ED" w:rsidRDefault="00B304ED" w:rsidP="0063620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</w:tcPr>
          <w:p w:rsidR="00636202" w:rsidRPr="000F4E15" w:rsidRDefault="006D5882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Январь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636202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Участие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36202" w:rsidRPr="000F4E15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Воспитанники второй младшей группы </w:t>
            </w:r>
          </w:p>
          <w:p w:rsidR="00636202" w:rsidRPr="000F4E15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0F4E15">
              <w:rPr>
                <w:b w:val="0"/>
                <w:sz w:val="24"/>
                <w:szCs w:val="24"/>
              </w:rPr>
              <w:t>Искакова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Ф.А.,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Здобнова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О.Г., воспитатели</w:t>
            </w:r>
          </w:p>
        </w:tc>
      </w:tr>
      <w:tr w:rsidR="00636202" w:rsidRPr="00C661CB" w:rsidTr="00B304ED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36202" w:rsidRPr="000F4E15" w:rsidRDefault="00636202" w:rsidP="002270C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636202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Городская спартакиада</w:t>
            </w:r>
            <w:r w:rsidR="00F5072C" w:rsidRPr="000F4E15">
              <w:rPr>
                <w:sz w:val="24"/>
                <w:szCs w:val="24"/>
              </w:rPr>
              <w:t>. Соре</w:t>
            </w:r>
            <w:r w:rsidR="00F5072C" w:rsidRPr="000F4E15">
              <w:rPr>
                <w:sz w:val="24"/>
                <w:szCs w:val="24"/>
              </w:rPr>
              <w:t>в</w:t>
            </w:r>
            <w:r w:rsidR="00F5072C" w:rsidRPr="000F4E15">
              <w:rPr>
                <w:sz w:val="24"/>
                <w:szCs w:val="24"/>
              </w:rPr>
              <w:t>нования по шашкам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636202" w:rsidRPr="000F4E15" w:rsidRDefault="006D5882" w:rsidP="00BD2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Февраль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36202" w:rsidRPr="000F4E15" w:rsidRDefault="00636202" w:rsidP="00636202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13 место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36202" w:rsidRPr="000F4E15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Костюченко Соня, Кост</w:t>
            </w:r>
            <w:r w:rsidRPr="000F4E15">
              <w:rPr>
                <w:b w:val="0"/>
                <w:sz w:val="24"/>
                <w:szCs w:val="24"/>
              </w:rPr>
              <w:t>ю</w:t>
            </w:r>
            <w:r w:rsidRPr="000F4E15">
              <w:rPr>
                <w:b w:val="0"/>
                <w:sz w:val="24"/>
                <w:szCs w:val="24"/>
              </w:rPr>
              <w:t xml:space="preserve">ченко Андрей,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Мирзакад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>ева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Саният</w:t>
            </w:r>
            <w:proofErr w:type="spellEnd"/>
            <w:r w:rsidRPr="000F4E15">
              <w:rPr>
                <w:b w:val="0"/>
                <w:sz w:val="24"/>
                <w:szCs w:val="24"/>
              </w:rPr>
              <w:t>, Жуликов К</w:t>
            </w:r>
            <w:r w:rsidRPr="000F4E15">
              <w:rPr>
                <w:b w:val="0"/>
                <w:sz w:val="24"/>
                <w:szCs w:val="24"/>
              </w:rPr>
              <w:t>о</w:t>
            </w:r>
            <w:r w:rsidRPr="000F4E15">
              <w:rPr>
                <w:b w:val="0"/>
                <w:sz w:val="24"/>
                <w:szCs w:val="24"/>
              </w:rPr>
              <w:t>стя, воспитанники подгот</w:t>
            </w:r>
            <w:r w:rsidRPr="000F4E15">
              <w:rPr>
                <w:b w:val="0"/>
                <w:sz w:val="24"/>
                <w:szCs w:val="24"/>
              </w:rPr>
              <w:t>о</w:t>
            </w:r>
            <w:r w:rsidRPr="000F4E15">
              <w:rPr>
                <w:b w:val="0"/>
                <w:sz w:val="24"/>
                <w:szCs w:val="24"/>
              </w:rPr>
              <w:t>вительных групп</w:t>
            </w:r>
          </w:p>
          <w:p w:rsidR="00636202" w:rsidRPr="0031339C" w:rsidRDefault="00636202" w:rsidP="0063620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Казанцева А.А., инструктор по физической культуре</w:t>
            </w:r>
          </w:p>
          <w:p w:rsidR="00B304ED" w:rsidRPr="0031339C" w:rsidRDefault="00B304ED" w:rsidP="00636202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6D5882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D5882" w:rsidRPr="000F4E15" w:rsidRDefault="006D5882" w:rsidP="002270C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lastRenderedPageBreak/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31339C" w:rsidRDefault="006D5882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Городской фестиваль «Звездная капель». Коллективная работа в номинации «Декоративно-прикладное творчество»</w:t>
            </w:r>
            <w:r w:rsidR="009E746A" w:rsidRPr="000F4E15">
              <w:rPr>
                <w:sz w:val="24"/>
                <w:szCs w:val="24"/>
              </w:rPr>
              <w:t>.</w:t>
            </w:r>
          </w:p>
          <w:p w:rsidR="00B304ED" w:rsidRPr="0031339C" w:rsidRDefault="00B304ED" w:rsidP="00F507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:rsidR="006D5882" w:rsidRPr="000F4E15" w:rsidRDefault="006D5882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6D5882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  <w:lang w:val="en-US"/>
              </w:rPr>
              <w:t>I</w:t>
            </w:r>
            <w:r w:rsidRPr="000F4E15">
              <w:rPr>
                <w:sz w:val="24"/>
                <w:szCs w:val="24"/>
              </w:rPr>
              <w:t xml:space="preserve"> место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Воспитанники старшей группы </w:t>
            </w:r>
          </w:p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Сергеева О.В., воспитатель</w:t>
            </w:r>
          </w:p>
        </w:tc>
      </w:tr>
      <w:tr w:rsidR="006D5882" w:rsidRPr="00C661CB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D5882" w:rsidRPr="000F4E15" w:rsidRDefault="006D5882" w:rsidP="002270C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31339C" w:rsidRDefault="006D5882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Городской фестиваль «Звездная капель». Коллективная работа в номинации «Декоративно-прикладное творчество»</w:t>
            </w:r>
            <w:r w:rsidR="009E746A" w:rsidRPr="000F4E15">
              <w:rPr>
                <w:sz w:val="24"/>
                <w:szCs w:val="24"/>
              </w:rPr>
              <w:t>.</w:t>
            </w:r>
          </w:p>
          <w:p w:rsidR="00B304ED" w:rsidRPr="0031339C" w:rsidRDefault="00B304ED" w:rsidP="00F507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:rsidR="006D5882" w:rsidRPr="000F4E15" w:rsidRDefault="006D5882" w:rsidP="00BD2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6D5882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  <w:lang w:val="en-US"/>
              </w:rPr>
              <w:t>III</w:t>
            </w:r>
            <w:r w:rsidRPr="000F4E15">
              <w:rPr>
                <w:sz w:val="24"/>
                <w:szCs w:val="24"/>
              </w:rPr>
              <w:t xml:space="preserve"> место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Воспитанники старшей группы </w:t>
            </w:r>
          </w:p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Сергеева О.В., воспитатель</w:t>
            </w:r>
          </w:p>
        </w:tc>
      </w:tr>
      <w:tr w:rsidR="006D5882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D5882" w:rsidRPr="000F4E15" w:rsidRDefault="006D5882" w:rsidP="006E7C17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6D5882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Городской фестиваль «Звездная капель». Коллективная работа в номинации «Декоративно-прикладное творчество»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6D5882" w:rsidRPr="000F4E15" w:rsidRDefault="006D5882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6D5882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  <w:lang w:val="en-US"/>
              </w:rPr>
              <w:t>I</w:t>
            </w:r>
            <w:r w:rsidRPr="000F4E15">
              <w:rPr>
                <w:sz w:val="24"/>
                <w:szCs w:val="24"/>
              </w:rPr>
              <w:t xml:space="preserve"> место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Воспитанники подготов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 xml:space="preserve">тельной группы </w:t>
            </w:r>
          </w:p>
          <w:p w:rsidR="006D5882" w:rsidRPr="0031339C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Клещенко С.Р., воспит</w:t>
            </w:r>
            <w:r w:rsidRPr="000F4E15">
              <w:rPr>
                <w:b w:val="0"/>
                <w:sz w:val="24"/>
                <w:szCs w:val="24"/>
              </w:rPr>
              <w:t>а</w:t>
            </w:r>
            <w:r w:rsidRPr="000F4E15">
              <w:rPr>
                <w:b w:val="0"/>
                <w:sz w:val="24"/>
                <w:szCs w:val="24"/>
              </w:rPr>
              <w:t>тель</w:t>
            </w:r>
          </w:p>
          <w:p w:rsidR="00B304ED" w:rsidRPr="0031339C" w:rsidRDefault="00B304ED" w:rsidP="00F5072C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6D5882" w:rsidRPr="00C661CB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D5882" w:rsidRPr="000F4E15" w:rsidRDefault="006D5882" w:rsidP="006E7C17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31339C" w:rsidRDefault="006D5882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Городской фестиваль «Звездная капель». Коллективная работа в номинации «Декоративно-прикладное творчество»</w:t>
            </w:r>
            <w:r w:rsidR="009E746A" w:rsidRPr="000F4E15">
              <w:rPr>
                <w:sz w:val="24"/>
                <w:szCs w:val="24"/>
              </w:rPr>
              <w:t>.</w:t>
            </w:r>
          </w:p>
          <w:p w:rsidR="00B304ED" w:rsidRPr="0031339C" w:rsidRDefault="00B304ED" w:rsidP="00F507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:rsidR="006D5882" w:rsidRPr="000F4E15" w:rsidRDefault="006D5882" w:rsidP="00BD2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6D5882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Финалист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Воспитанники подготов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 xml:space="preserve">тельной группы </w:t>
            </w:r>
          </w:p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0F4E15">
              <w:rPr>
                <w:b w:val="0"/>
                <w:sz w:val="24"/>
                <w:szCs w:val="24"/>
              </w:rPr>
              <w:t>Теницкая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И.И., воспитатель</w:t>
            </w:r>
          </w:p>
        </w:tc>
      </w:tr>
      <w:tr w:rsidR="006D5882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D5882" w:rsidRPr="000F4E15" w:rsidRDefault="006D5882" w:rsidP="006E7C17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31339C" w:rsidRDefault="006D5882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Городской фестиваль «Звездная капель». Коллективная работа в номинации «Изобразительное творчество»</w:t>
            </w:r>
            <w:r w:rsidR="009E746A" w:rsidRPr="000F4E15">
              <w:rPr>
                <w:sz w:val="24"/>
                <w:szCs w:val="24"/>
              </w:rPr>
              <w:t>.</w:t>
            </w:r>
          </w:p>
          <w:p w:rsidR="00B304ED" w:rsidRPr="0031339C" w:rsidRDefault="00B304ED" w:rsidP="00F507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4" w:type="dxa"/>
          </w:tcPr>
          <w:p w:rsidR="006D5882" w:rsidRPr="000F4E15" w:rsidRDefault="006D5882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6D5882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Финалист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0F4E15">
              <w:rPr>
                <w:b w:val="0"/>
                <w:sz w:val="24"/>
                <w:szCs w:val="24"/>
              </w:rPr>
              <w:t>Япаров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Роман, воспита</w:t>
            </w:r>
            <w:r w:rsidRPr="000F4E15">
              <w:rPr>
                <w:b w:val="0"/>
                <w:sz w:val="24"/>
                <w:szCs w:val="24"/>
              </w:rPr>
              <w:t>н</w:t>
            </w:r>
            <w:r w:rsidRPr="000F4E15">
              <w:rPr>
                <w:b w:val="0"/>
                <w:sz w:val="24"/>
                <w:szCs w:val="24"/>
              </w:rPr>
              <w:t>ник старшей группы</w:t>
            </w:r>
          </w:p>
          <w:p w:rsidR="006D5882" w:rsidRPr="000F4E15" w:rsidRDefault="006D5882" w:rsidP="00F5072C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0F4E15">
              <w:rPr>
                <w:b w:val="0"/>
                <w:sz w:val="24"/>
                <w:szCs w:val="24"/>
              </w:rPr>
              <w:t>Фахрисламова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И.Д., восп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>татель</w:t>
            </w:r>
          </w:p>
        </w:tc>
      </w:tr>
      <w:tr w:rsidR="00F5072C" w:rsidRPr="00C661CB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F5072C" w:rsidRPr="000F4E15" w:rsidRDefault="00F5072C" w:rsidP="006E7C17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10.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5072C" w:rsidRPr="000F4E15" w:rsidRDefault="00F5072C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Городской фестиваль «Звездная капель»</w:t>
            </w:r>
            <w:r w:rsidR="006D5882" w:rsidRPr="000F4E15">
              <w:rPr>
                <w:sz w:val="24"/>
                <w:szCs w:val="24"/>
              </w:rPr>
              <w:t>. Коллективная работа в номинации «Изобразительное творчество»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F5072C" w:rsidRPr="000F4E15" w:rsidRDefault="006D5882" w:rsidP="00BD2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5072C" w:rsidRPr="000F4E15" w:rsidRDefault="00F5072C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Финалист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F5072C" w:rsidRPr="000F4E15" w:rsidRDefault="00F5072C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Федорова Аня, воспита</w:t>
            </w:r>
            <w:r w:rsidRPr="000F4E15">
              <w:rPr>
                <w:b w:val="0"/>
                <w:sz w:val="24"/>
                <w:szCs w:val="24"/>
              </w:rPr>
              <w:t>н</w:t>
            </w:r>
            <w:r w:rsidRPr="000F4E15">
              <w:rPr>
                <w:b w:val="0"/>
                <w:sz w:val="24"/>
                <w:szCs w:val="24"/>
              </w:rPr>
              <w:t>ница подготовительной группы</w:t>
            </w:r>
          </w:p>
          <w:p w:rsidR="00F5072C" w:rsidRPr="0031339C" w:rsidRDefault="00F5072C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Клименко М.М., воспит</w:t>
            </w:r>
            <w:r w:rsidRPr="000F4E15">
              <w:rPr>
                <w:b w:val="0"/>
                <w:sz w:val="24"/>
                <w:szCs w:val="24"/>
              </w:rPr>
              <w:t>а</w:t>
            </w:r>
            <w:r w:rsidRPr="000F4E15">
              <w:rPr>
                <w:b w:val="0"/>
                <w:sz w:val="24"/>
                <w:szCs w:val="24"/>
              </w:rPr>
              <w:t>тель</w:t>
            </w:r>
          </w:p>
          <w:p w:rsidR="00B304ED" w:rsidRPr="0031339C" w:rsidRDefault="00B304ED" w:rsidP="00F5072C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F5072C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F5072C" w:rsidRPr="000F4E15" w:rsidRDefault="00F5072C" w:rsidP="006E7C17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11.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5072C" w:rsidRPr="000F4E15" w:rsidRDefault="00F5072C" w:rsidP="00F5072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Губернаторские соревнования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F5072C" w:rsidRPr="000F4E15" w:rsidRDefault="006D5882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Апрель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5072C" w:rsidRPr="000F4E15" w:rsidRDefault="00F5072C" w:rsidP="00F5072C">
            <w:pPr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Участие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F5072C" w:rsidRPr="000F4E15" w:rsidRDefault="00F5072C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Воспитанники подготов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>тельных групп</w:t>
            </w:r>
          </w:p>
          <w:p w:rsidR="00F5072C" w:rsidRPr="0031339C" w:rsidRDefault="00F5072C" w:rsidP="00F5072C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Казанцева А.А., инструктор по физической культуре</w:t>
            </w:r>
          </w:p>
          <w:p w:rsidR="00B304ED" w:rsidRPr="0031339C" w:rsidRDefault="00B304ED" w:rsidP="00F5072C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F5072C" w:rsidRPr="00C661CB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F5072C" w:rsidRPr="000F4E15" w:rsidRDefault="00F5072C" w:rsidP="002270C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12.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5072C" w:rsidRPr="000F4E15" w:rsidRDefault="006D5882" w:rsidP="00961518">
            <w:pPr>
              <w:jc w:val="both"/>
              <w:rPr>
                <w:color w:val="FF0000"/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Городские соревнования «Папа, мама, я – спортивная семья» (</w:t>
            </w:r>
            <w:proofErr w:type="spellStart"/>
            <w:r w:rsidRPr="000F4E15">
              <w:rPr>
                <w:sz w:val="24"/>
                <w:szCs w:val="24"/>
                <w:lang w:val="en-US"/>
              </w:rPr>
              <w:t>AgvaStile</w:t>
            </w:r>
            <w:proofErr w:type="spellEnd"/>
            <w:r w:rsidRPr="000F4E15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564" w:type="dxa"/>
          </w:tcPr>
          <w:p w:rsidR="00F5072C" w:rsidRPr="000F4E15" w:rsidRDefault="006D5882" w:rsidP="00BD2A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Ноябрь 2011г., а</w:t>
            </w:r>
            <w:r w:rsidRPr="000F4E15">
              <w:rPr>
                <w:sz w:val="24"/>
                <w:szCs w:val="24"/>
              </w:rPr>
              <w:t>п</w:t>
            </w:r>
            <w:r w:rsidRPr="000F4E15">
              <w:rPr>
                <w:sz w:val="24"/>
                <w:szCs w:val="24"/>
              </w:rPr>
              <w:t>рель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5072C" w:rsidRPr="000F4E15" w:rsidRDefault="00BD2A49" w:rsidP="000C4FAC">
            <w:pPr>
              <w:jc w:val="both"/>
              <w:rPr>
                <w:color w:val="FF0000"/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Участие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F5072C" w:rsidRPr="000F4E15" w:rsidRDefault="00BD2A49" w:rsidP="00BD2A49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Семьи Дементьевых,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Т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>мировых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Япаровых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с</w:t>
            </w:r>
            <w:r w:rsidRPr="000F4E15">
              <w:rPr>
                <w:b w:val="0"/>
                <w:sz w:val="24"/>
                <w:szCs w:val="24"/>
              </w:rPr>
              <w:t>е</w:t>
            </w:r>
            <w:r w:rsidRPr="000F4E15">
              <w:rPr>
                <w:b w:val="0"/>
                <w:sz w:val="24"/>
                <w:szCs w:val="24"/>
              </w:rPr>
              <w:t>менкиных</w:t>
            </w:r>
            <w:proofErr w:type="spellEnd"/>
          </w:p>
          <w:p w:rsidR="00BD2A49" w:rsidRPr="0031339C" w:rsidRDefault="00BD2A49" w:rsidP="00BD2A49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 xml:space="preserve">Казанцева А.А., </w:t>
            </w:r>
            <w:proofErr w:type="spellStart"/>
            <w:r w:rsidRPr="000F4E15">
              <w:rPr>
                <w:b w:val="0"/>
                <w:sz w:val="24"/>
                <w:szCs w:val="24"/>
              </w:rPr>
              <w:t>иснтруктор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по физической культуре</w:t>
            </w:r>
          </w:p>
          <w:p w:rsidR="00B304ED" w:rsidRPr="0031339C" w:rsidRDefault="00B304ED" w:rsidP="00BD2A49">
            <w:pPr>
              <w:jc w:val="both"/>
              <w:rPr>
                <w:b w:val="0"/>
                <w:color w:val="FF0000"/>
                <w:sz w:val="24"/>
                <w:szCs w:val="24"/>
              </w:rPr>
            </w:pPr>
          </w:p>
        </w:tc>
      </w:tr>
      <w:tr w:rsidR="006D5882" w:rsidRPr="00C661CB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6D5882" w:rsidRPr="000F4E15" w:rsidRDefault="00BD2A49" w:rsidP="002270C2">
            <w:pPr>
              <w:jc w:val="both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13.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BD2A49" w:rsidP="00961518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Всероссийский конкурс детского творчества «Мир сказок»</w:t>
            </w:r>
            <w:r w:rsidR="009E746A" w:rsidRPr="000F4E15"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6D5882" w:rsidRPr="000F4E15" w:rsidRDefault="00BD2A49" w:rsidP="00BD2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Май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D5882" w:rsidRPr="000F4E15" w:rsidRDefault="00BD2A49" w:rsidP="000C4FAC">
            <w:pPr>
              <w:jc w:val="both"/>
              <w:rPr>
                <w:sz w:val="24"/>
                <w:szCs w:val="24"/>
              </w:rPr>
            </w:pPr>
            <w:r w:rsidRPr="000F4E15">
              <w:rPr>
                <w:sz w:val="24"/>
                <w:szCs w:val="24"/>
              </w:rPr>
              <w:t>Участие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</w:tcPr>
          <w:p w:rsidR="006D5882" w:rsidRPr="000F4E15" w:rsidRDefault="00BD2A49" w:rsidP="000C4FAC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0F4E15">
              <w:rPr>
                <w:b w:val="0"/>
                <w:sz w:val="24"/>
                <w:szCs w:val="24"/>
              </w:rPr>
              <w:t>Сударикова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Даша, восп</w:t>
            </w:r>
            <w:r w:rsidRPr="000F4E15">
              <w:rPr>
                <w:b w:val="0"/>
                <w:sz w:val="24"/>
                <w:szCs w:val="24"/>
              </w:rPr>
              <w:t>и</w:t>
            </w:r>
            <w:r w:rsidRPr="000F4E15">
              <w:rPr>
                <w:b w:val="0"/>
                <w:sz w:val="24"/>
                <w:szCs w:val="24"/>
              </w:rPr>
              <w:t>танница старшей группы</w:t>
            </w:r>
          </w:p>
          <w:p w:rsidR="00BD2A49" w:rsidRPr="0031339C" w:rsidRDefault="00BD2A49" w:rsidP="000C4FAC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0F4E15">
              <w:rPr>
                <w:b w:val="0"/>
                <w:sz w:val="24"/>
                <w:szCs w:val="24"/>
              </w:rPr>
              <w:t>Мишко</w:t>
            </w:r>
            <w:proofErr w:type="spellEnd"/>
            <w:r w:rsidRPr="000F4E15">
              <w:rPr>
                <w:b w:val="0"/>
                <w:sz w:val="24"/>
                <w:szCs w:val="24"/>
              </w:rPr>
              <w:t xml:space="preserve"> А.М., воспитатель</w:t>
            </w:r>
          </w:p>
          <w:p w:rsidR="00B304ED" w:rsidRPr="0031339C" w:rsidRDefault="00B304ED" w:rsidP="000C4FAC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BD2A49" w:rsidRPr="00C661CB" w:rsidTr="00B304E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BD2A49" w:rsidRPr="008E6FA7" w:rsidRDefault="00BD2A49" w:rsidP="002270C2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14.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BD2A49" w:rsidRPr="008E6FA7" w:rsidRDefault="00BD2A49" w:rsidP="00BD2A49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Всероссийский конкурс детского творчества «Моя родина»</w:t>
            </w:r>
            <w:r w:rsidR="009E746A" w:rsidRPr="008E6FA7">
              <w:rPr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564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BD2A49" w:rsidRPr="008E6FA7" w:rsidRDefault="00BD2A49" w:rsidP="00BD2A49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Май 2012г.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BD2A49" w:rsidRPr="008E6FA7" w:rsidRDefault="00BD2A49" w:rsidP="000C4FAC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Участие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094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BD2A49" w:rsidRPr="008E6FA7" w:rsidRDefault="00BD2A49" w:rsidP="000C4FAC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 xml:space="preserve">Смирнова Алина, </w:t>
            </w:r>
            <w:proofErr w:type="spellStart"/>
            <w:r w:rsidRPr="008E6FA7">
              <w:rPr>
                <w:b w:val="0"/>
                <w:color w:val="auto"/>
                <w:sz w:val="24"/>
                <w:szCs w:val="24"/>
              </w:rPr>
              <w:t>Судар</w:t>
            </w:r>
            <w:r w:rsidRPr="008E6FA7">
              <w:rPr>
                <w:b w:val="0"/>
                <w:color w:val="auto"/>
                <w:sz w:val="24"/>
                <w:szCs w:val="24"/>
              </w:rPr>
              <w:t>и</w:t>
            </w:r>
            <w:r w:rsidRPr="008E6FA7">
              <w:rPr>
                <w:b w:val="0"/>
                <w:color w:val="auto"/>
                <w:sz w:val="24"/>
                <w:szCs w:val="24"/>
              </w:rPr>
              <w:t>кова</w:t>
            </w:r>
            <w:proofErr w:type="spellEnd"/>
            <w:r w:rsidRPr="008E6FA7">
              <w:rPr>
                <w:b w:val="0"/>
                <w:color w:val="auto"/>
                <w:sz w:val="24"/>
                <w:szCs w:val="24"/>
              </w:rPr>
              <w:t xml:space="preserve"> Даша, воспитанницы старшей группы </w:t>
            </w:r>
          </w:p>
          <w:p w:rsidR="00BD2A49" w:rsidRDefault="00BD2A49" w:rsidP="000C4FAC">
            <w:pPr>
              <w:jc w:val="both"/>
              <w:rPr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8E6FA7">
              <w:rPr>
                <w:b w:val="0"/>
                <w:color w:val="auto"/>
                <w:sz w:val="24"/>
                <w:szCs w:val="24"/>
              </w:rPr>
              <w:t>Мишко</w:t>
            </w:r>
            <w:proofErr w:type="spellEnd"/>
            <w:r w:rsidRPr="008E6FA7">
              <w:rPr>
                <w:b w:val="0"/>
                <w:color w:val="auto"/>
                <w:sz w:val="24"/>
                <w:szCs w:val="24"/>
              </w:rPr>
              <w:t xml:space="preserve"> А.М., воспитатель</w:t>
            </w:r>
          </w:p>
          <w:p w:rsidR="00B304ED" w:rsidRPr="00B304ED" w:rsidRDefault="00B304ED" w:rsidP="000C4FAC">
            <w:pPr>
              <w:jc w:val="both"/>
              <w:rPr>
                <w:b w:val="0"/>
                <w:color w:val="auto"/>
                <w:sz w:val="24"/>
                <w:szCs w:val="24"/>
                <w:lang w:val="en-US"/>
              </w:rPr>
            </w:pPr>
          </w:p>
        </w:tc>
      </w:tr>
    </w:tbl>
    <w:p w:rsidR="006A2134" w:rsidRPr="00C661CB" w:rsidRDefault="006A2134" w:rsidP="006A2134">
      <w:pPr>
        <w:pStyle w:val="21"/>
        <w:tabs>
          <w:tab w:val="left" w:pos="0"/>
        </w:tabs>
        <w:spacing w:line="240" w:lineRule="auto"/>
        <w:rPr>
          <w:color w:val="FF0000"/>
          <w:sz w:val="24"/>
        </w:rPr>
      </w:pPr>
    </w:p>
    <w:p w:rsidR="006A2134" w:rsidRDefault="006A2134" w:rsidP="00F91A6D">
      <w:pPr>
        <w:pStyle w:val="21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lastRenderedPageBreak/>
        <w:t>В 20</w:t>
      </w:r>
      <w:r w:rsidR="005D711B">
        <w:rPr>
          <w:szCs w:val="28"/>
        </w:rPr>
        <w:t>1</w:t>
      </w:r>
      <w:r w:rsidR="00971AB6">
        <w:rPr>
          <w:szCs w:val="28"/>
        </w:rPr>
        <w:t>1</w:t>
      </w:r>
      <w:r w:rsidR="005D711B">
        <w:rPr>
          <w:szCs w:val="28"/>
        </w:rPr>
        <w:t xml:space="preserve"> – 201</w:t>
      </w:r>
      <w:r w:rsidR="00971AB6">
        <w:rPr>
          <w:szCs w:val="28"/>
        </w:rPr>
        <w:t>2</w:t>
      </w:r>
      <w:r>
        <w:rPr>
          <w:szCs w:val="28"/>
        </w:rPr>
        <w:t xml:space="preserve"> учебном </w:t>
      </w:r>
      <w:r w:rsidRPr="009E746A">
        <w:rPr>
          <w:color w:val="auto"/>
          <w:szCs w:val="28"/>
        </w:rPr>
        <w:t>году</w:t>
      </w:r>
      <w:r w:rsidR="009E746A" w:rsidRPr="009E746A">
        <w:rPr>
          <w:color w:val="auto"/>
          <w:szCs w:val="28"/>
        </w:rPr>
        <w:t xml:space="preserve"> 49 дошкольников приняли участие в городских мероприятиях (соревнования, творческие конкурсы, фестиваль), что составляет </w:t>
      </w:r>
      <w:r w:rsidRPr="009E746A">
        <w:rPr>
          <w:color w:val="auto"/>
          <w:szCs w:val="28"/>
        </w:rPr>
        <w:t xml:space="preserve"> </w:t>
      </w:r>
      <w:r w:rsidR="009E746A" w:rsidRPr="009E746A">
        <w:rPr>
          <w:color w:val="auto"/>
          <w:szCs w:val="28"/>
        </w:rPr>
        <w:t>22</w:t>
      </w:r>
      <w:r w:rsidRPr="009E746A">
        <w:rPr>
          <w:color w:val="auto"/>
          <w:szCs w:val="28"/>
        </w:rPr>
        <w:t xml:space="preserve">% </w:t>
      </w:r>
      <w:r w:rsidRPr="006045A0">
        <w:rPr>
          <w:szCs w:val="28"/>
        </w:rPr>
        <w:t>от общего числа воспитанников дошкольного учреждения</w:t>
      </w:r>
      <w:r w:rsidR="009E746A">
        <w:rPr>
          <w:szCs w:val="28"/>
        </w:rPr>
        <w:t>.</w:t>
      </w:r>
      <w:r>
        <w:rPr>
          <w:szCs w:val="28"/>
        </w:rPr>
        <w:t xml:space="preserve"> Активное участие в городских акциях принимали не только воспитанники общеразвивающих групп, но и дети, посещающие логопедические группы.</w:t>
      </w:r>
    </w:p>
    <w:p w:rsidR="005B3610" w:rsidRDefault="005B3610" w:rsidP="00F91A6D">
      <w:pPr>
        <w:pStyle w:val="21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 xml:space="preserve">Удовлетворенность родителей (законных представителей)  услугами МБДОУ в учебном году определяется по результатам анкетирования родителей. Так, в диаграмме 13 представлены результаты анкетирования 2011 – 2012 учебного года по 9 направлениям. </w:t>
      </w:r>
    </w:p>
    <w:p w:rsidR="00090CF6" w:rsidRPr="005B3610" w:rsidRDefault="005B3610" w:rsidP="005B3610">
      <w:pPr>
        <w:pStyle w:val="21"/>
        <w:tabs>
          <w:tab w:val="left" w:pos="0"/>
        </w:tabs>
        <w:ind w:firstLine="567"/>
        <w:jc w:val="right"/>
        <w:rPr>
          <w:i/>
          <w:sz w:val="24"/>
        </w:rPr>
      </w:pPr>
      <w:r w:rsidRPr="005B3610">
        <w:rPr>
          <w:i/>
          <w:sz w:val="24"/>
        </w:rPr>
        <w:t>Диаграмма 1</w:t>
      </w:r>
      <w:r w:rsidR="009F206B">
        <w:rPr>
          <w:i/>
          <w:sz w:val="24"/>
        </w:rPr>
        <w:t>2</w:t>
      </w:r>
    </w:p>
    <w:p w:rsidR="00090CF6" w:rsidRDefault="00160F1B" w:rsidP="00F91A6D">
      <w:pPr>
        <w:pStyle w:val="21"/>
        <w:tabs>
          <w:tab w:val="left" w:pos="0"/>
        </w:tabs>
        <w:ind w:firstLine="567"/>
        <w:rPr>
          <w:szCs w:val="28"/>
        </w:rPr>
      </w:pPr>
      <w:r>
        <w:rPr>
          <w:noProof/>
          <w:szCs w:val="28"/>
        </w:rPr>
        <w:pict>
          <v:rect id="_x0000_s1461" style="position:absolute;left:0;text-align:left;margin-left:40.8pt;margin-top:252.9pt;width:470.85pt;height:56.25pt;z-index:251667968" filled="f" fillcolor="black [3213]" stroked="f" strokecolor="black [3213]">
            <v:textbox style="mso-next-textbox:#_x0000_s1461">
              <w:txbxContent>
                <w:p w:rsidR="00160F1B" w:rsidRPr="005B3610" w:rsidRDefault="00160F1B">
                  <w:r w:rsidRPr="005B3610">
                    <w:t xml:space="preserve">1 – состояние материальной базы учреждения; 2 – организация питания; </w:t>
                  </w:r>
                </w:p>
                <w:p w:rsidR="00160F1B" w:rsidRPr="005B3610" w:rsidRDefault="00160F1B">
                  <w:r w:rsidRPr="005B3610">
                    <w:t>3 – санитарно-гигиенические условия; 4 – профессионализм педагогов;</w:t>
                  </w:r>
                </w:p>
                <w:p w:rsidR="00160F1B" w:rsidRPr="005B3610" w:rsidRDefault="00160F1B">
                  <w:r>
                    <w:t>5</w:t>
                  </w:r>
                  <w:r w:rsidRPr="005B3610">
                    <w:t xml:space="preserve"> – взаимоотношение сотрудников с детьми; </w:t>
                  </w:r>
                  <w:r>
                    <w:t>6</w:t>
                  </w:r>
                  <w:r w:rsidRPr="005B3610">
                    <w:t xml:space="preserve"> – взаимоотношения сотрудников с родителями;</w:t>
                  </w:r>
                </w:p>
                <w:p w:rsidR="00160F1B" w:rsidRPr="005B3610" w:rsidRDefault="00160F1B">
                  <w:r>
                    <w:t>7 – оздоровление детей; 8</w:t>
                  </w:r>
                  <w:r w:rsidRPr="005B3610">
                    <w:t xml:space="preserve"> – присмотр и уход;</w:t>
                  </w:r>
                  <w:r>
                    <w:t xml:space="preserve"> </w:t>
                  </w:r>
                  <w:r w:rsidRPr="005B3610">
                    <w:t>9 – воспитательно-образовательный процесс.</w:t>
                  </w:r>
                </w:p>
              </w:txbxContent>
            </v:textbox>
          </v:rect>
        </w:pict>
      </w:r>
      <w:r w:rsidR="001D607E">
        <w:rPr>
          <w:noProof/>
          <w:szCs w:val="28"/>
          <w:lang w:eastAsia="ru-RU"/>
        </w:rPr>
        <w:drawing>
          <wp:inline distT="0" distB="0" distL="0" distR="0" wp14:anchorId="6A25CAB1" wp14:editId="46DDDDB7">
            <wp:extent cx="5953125" cy="32004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1D607E" w:rsidRDefault="001D607E" w:rsidP="00933BE2">
      <w:pPr>
        <w:spacing w:line="360" w:lineRule="auto"/>
        <w:ind w:left="-100" w:firstLine="808"/>
        <w:jc w:val="both"/>
        <w:rPr>
          <w:sz w:val="28"/>
          <w:szCs w:val="28"/>
        </w:rPr>
      </w:pPr>
    </w:p>
    <w:p w:rsidR="001D607E" w:rsidRDefault="001D607E" w:rsidP="00933BE2">
      <w:pPr>
        <w:spacing w:line="360" w:lineRule="auto"/>
        <w:ind w:left="-100" w:firstLine="808"/>
        <w:jc w:val="both"/>
        <w:rPr>
          <w:sz w:val="28"/>
          <w:szCs w:val="28"/>
        </w:rPr>
      </w:pPr>
    </w:p>
    <w:p w:rsidR="001D607E" w:rsidRDefault="001D607E" w:rsidP="00933BE2">
      <w:pPr>
        <w:spacing w:line="360" w:lineRule="auto"/>
        <w:ind w:left="-100" w:firstLine="808"/>
        <w:jc w:val="both"/>
        <w:rPr>
          <w:sz w:val="28"/>
          <w:szCs w:val="28"/>
        </w:rPr>
      </w:pPr>
    </w:p>
    <w:p w:rsidR="006E4046" w:rsidRPr="00961518" w:rsidRDefault="00AF31AA" w:rsidP="00933BE2">
      <w:pPr>
        <w:spacing w:line="360" w:lineRule="auto"/>
        <w:ind w:left="-100" w:firstLine="8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целом, 93% опрошенных родителей дают положительную оценку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ности МБДОУ. </w:t>
      </w:r>
    </w:p>
    <w:p w:rsidR="00961518" w:rsidRDefault="00961518" w:rsidP="005F2F29">
      <w:pPr>
        <w:jc w:val="both"/>
        <w:rPr>
          <w:i/>
          <w:sz w:val="28"/>
          <w:szCs w:val="28"/>
        </w:rPr>
      </w:pPr>
    </w:p>
    <w:p w:rsidR="00C00A7B" w:rsidRDefault="00C00A7B" w:rsidP="005F2F29">
      <w:pPr>
        <w:jc w:val="both"/>
        <w:rPr>
          <w:i/>
          <w:sz w:val="28"/>
          <w:szCs w:val="28"/>
        </w:rPr>
      </w:pPr>
    </w:p>
    <w:p w:rsidR="00C00A7B" w:rsidRDefault="00C00A7B" w:rsidP="005F2F29">
      <w:pPr>
        <w:jc w:val="both"/>
        <w:rPr>
          <w:i/>
          <w:sz w:val="28"/>
          <w:szCs w:val="28"/>
        </w:rPr>
      </w:pPr>
    </w:p>
    <w:p w:rsidR="00C00A7B" w:rsidRDefault="00C00A7B" w:rsidP="005F2F29">
      <w:pPr>
        <w:jc w:val="both"/>
        <w:rPr>
          <w:i/>
          <w:sz w:val="28"/>
          <w:szCs w:val="28"/>
        </w:rPr>
      </w:pPr>
    </w:p>
    <w:p w:rsidR="00C00A7B" w:rsidRDefault="00C00A7B" w:rsidP="005F2F29">
      <w:pPr>
        <w:jc w:val="both"/>
        <w:rPr>
          <w:i/>
          <w:sz w:val="28"/>
          <w:szCs w:val="28"/>
        </w:rPr>
      </w:pPr>
    </w:p>
    <w:p w:rsidR="00C00A7B" w:rsidRDefault="00C00A7B" w:rsidP="005F2F29">
      <w:pPr>
        <w:jc w:val="both"/>
        <w:rPr>
          <w:i/>
          <w:sz w:val="28"/>
          <w:szCs w:val="28"/>
        </w:rPr>
      </w:pPr>
    </w:p>
    <w:p w:rsidR="00A317B3" w:rsidRDefault="00A317B3" w:rsidP="00961518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Публикации в средствах массовой информации</w:t>
      </w:r>
    </w:p>
    <w:p w:rsidR="005F2F29" w:rsidRDefault="009F206B" w:rsidP="009F206B">
      <w:pPr>
        <w:jc w:val="right"/>
        <w:rPr>
          <w:i/>
        </w:rPr>
      </w:pPr>
      <w:r w:rsidRPr="009F206B">
        <w:rPr>
          <w:i/>
        </w:rPr>
        <w:t>Таблица 6</w:t>
      </w:r>
    </w:p>
    <w:p w:rsidR="009F206B" w:rsidRPr="009F206B" w:rsidRDefault="009F206B" w:rsidP="009F206B">
      <w:pPr>
        <w:jc w:val="right"/>
        <w:rPr>
          <w:i/>
        </w:rPr>
      </w:pPr>
    </w:p>
    <w:tbl>
      <w:tblPr>
        <w:tblStyle w:val="-1"/>
        <w:tblW w:w="0" w:type="auto"/>
        <w:tblLook w:val="01E0" w:firstRow="1" w:lastRow="1" w:firstColumn="1" w:lastColumn="1" w:noHBand="0" w:noVBand="0"/>
      </w:tblPr>
      <w:tblGrid>
        <w:gridCol w:w="540"/>
        <w:gridCol w:w="3930"/>
        <w:gridCol w:w="1991"/>
        <w:gridCol w:w="3853"/>
      </w:tblGrid>
      <w:tr w:rsidR="00A317B3" w:rsidRPr="00A317B3" w:rsidTr="00B30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bottom w:val="none" w:sz="0" w:space="0" w:color="auto"/>
            </w:tcBorders>
          </w:tcPr>
          <w:p w:rsidR="00A317B3" w:rsidRPr="008E6FA7" w:rsidRDefault="00A317B3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№</w:t>
            </w:r>
          </w:p>
          <w:p w:rsidR="00A317B3" w:rsidRPr="008E6FA7" w:rsidRDefault="00A317B3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п\</w:t>
            </w:r>
            <w:proofErr w:type="gramStart"/>
            <w:r w:rsidRPr="008E6FA7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tcBorders>
              <w:bottom w:val="none" w:sz="0" w:space="0" w:color="auto"/>
            </w:tcBorders>
          </w:tcPr>
          <w:p w:rsidR="00A317B3" w:rsidRPr="008E6FA7" w:rsidRDefault="00A317B3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 xml:space="preserve">Название </w:t>
            </w:r>
          </w:p>
          <w:p w:rsidR="00A317B3" w:rsidRPr="008E6FA7" w:rsidRDefault="00A317B3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публикации</w:t>
            </w:r>
          </w:p>
        </w:tc>
        <w:tc>
          <w:tcPr>
            <w:tcW w:w="1991" w:type="dxa"/>
            <w:tcBorders>
              <w:bottom w:val="none" w:sz="0" w:space="0" w:color="auto"/>
            </w:tcBorders>
          </w:tcPr>
          <w:p w:rsidR="00C031E2" w:rsidRPr="008E6FA7" w:rsidRDefault="00A317B3" w:rsidP="00A317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Автор</w:t>
            </w:r>
          </w:p>
          <w:p w:rsidR="00A317B3" w:rsidRPr="008E6FA7" w:rsidRDefault="00A317B3" w:rsidP="00A317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 xml:space="preserve"> публикации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  <w:tcBorders>
              <w:bottom w:val="none" w:sz="0" w:space="0" w:color="auto"/>
            </w:tcBorders>
          </w:tcPr>
          <w:p w:rsidR="00C031E2" w:rsidRPr="008E6FA7" w:rsidRDefault="00A317B3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>Полное наименование</w:t>
            </w:r>
          </w:p>
          <w:p w:rsidR="00A317B3" w:rsidRPr="008E6FA7" w:rsidRDefault="00A317B3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8E6FA7">
              <w:rPr>
                <w:b w:val="0"/>
                <w:sz w:val="24"/>
                <w:szCs w:val="24"/>
              </w:rPr>
              <w:t xml:space="preserve"> издания, сайта и др.</w:t>
            </w:r>
          </w:p>
        </w:tc>
      </w:tr>
      <w:tr w:rsidR="00B304ED" w:rsidRPr="00A317B3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304ED" w:rsidRPr="000F4E15" w:rsidRDefault="00B304ED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304ED" w:rsidRDefault="00B304ED" w:rsidP="00313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логопедического занятия по развитию связной речи. Тема: «составление рассказа по серии сюжетных картинок «Догадливая лягушка»</w:t>
            </w:r>
            <w:r w:rsidR="005659FA">
              <w:rPr>
                <w:sz w:val="24"/>
                <w:szCs w:val="24"/>
              </w:rPr>
              <w:t>.</w:t>
            </w:r>
          </w:p>
          <w:p w:rsidR="005659FA" w:rsidRPr="006E7EF9" w:rsidRDefault="005659FA" w:rsidP="00313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B304ED" w:rsidRPr="006E7EF9" w:rsidRDefault="00B304ED" w:rsidP="00313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Горячкина</w:t>
            </w:r>
            <w:proofErr w:type="spellEnd"/>
            <w:r>
              <w:rPr>
                <w:sz w:val="24"/>
                <w:szCs w:val="24"/>
              </w:rPr>
              <w:t xml:space="preserve"> Е.В., учитель-логопед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</w:tcPr>
          <w:p w:rsidR="00B304ED" w:rsidRPr="005659FA" w:rsidRDefault="00B304ED" w:rsidP="0031339C">
            <w:pPr>
              <w:jc w:val="both"/>
              <w:rPr>
                <w:b w:val="0"/>
                <w:sz w:val="24"/>
                <w:szCs w:val="24"/>
              </w:rPr>
            </w:pPr>
            <w:r w:rsidRPr="005659FA">
              <w:rPr>
                <w:b w:val="0"/>
                <w:sz w:val="24"/>
                <w:szCs w:val="24"/>
              </w:rPr>
              <w:t>Всероссийский интернет-педсовет</w:t>
            </w:r>
          </w:p>
          <w:p w:rsidR="00B304ED" w:rsidRPr="005659FA" w:rsidRDefault="00160F1B" w:rsidP="0031339C">
            <w:pPr>
              <w:jc w:val="both"/>
              <w:rPr>
                <w:b w:val="0"/>
              </w:rPr>
            </w:pPr>
            <w:hyperlink r:id="rId30" w:history="1">
              <w:r w:rsidR="00B304ED" w:rsidRPr="005659FA">
                <w:rPr>
                  <w:rStyle w:val="a8"/>
                  <w:b w:val="0"/>
                </w:rPr>
                <w:t>http://pedsovet.org</w:t>
              </w:r>
            </w:hyperlink>
          </w:p>
        </w:tc>
      </w:tr>
      <w:tr w:rsidR="00B304ED" w:rsidRPr="00A317B3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304ED" w:rsidRPr="000F4E15" w:rsidRDefault="00B304ED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304ED" w:rsidRDefault="00B304ED" w:rsidP="00313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«</w:t>
            </w:r>
            <w:proofErr w:type="spellStart"/>
            <w:r>
              <w:rPr>
                <w:sz w:val="24"/>
                <w:szCs w:val="24"/>
              </w:rPr>
              <w:t>Психогимнастика</w:t>
            </w:r>
            <w:proofErr w:type="spellEnd"/>
            <w:r>
              <w:rPr>
                <w:sz w:val="24"/>
                <w:szCs w:val="24"/>
              </w:rPr>
              <w:t xml:space="preserve"> в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тии интонационной выразительн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речи у детей старшего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возраста у детей с 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канием»</w:t>
            </w:r>
            <w:r w:rsidR="005659FA">
              <w:rPr>
                <w:sz w:val="24"/>
                <w:szCs w:val="24"/>
              </w:rPr>
              <w:t>.</w:t>
            </w:r>
          </w:p>
          <w:p w:rsidR="005659FA" w:rsidRPr="006E7EF9" w:rsidRDefault="005659FA" w:rsidP="00313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B304ED" w:rsidRPr="006E7EF9" w:rsidRDefault="00B304ED" w:rsidP="00313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Горячкина</w:t>
            </w:r>
            <w:proofErr w:type="spellEnd"/>
            <w:r>
              <w:rPr>
                <w:sz w:val="24"/>
                <w:szCs w:val="24"/>
              </w:rPr>
              <w:t xml:space="preserve"> Е.В., учитель-логопед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</w:tcPr>
          <w:p w:rsidR="00B304ED" w:rsidRPr="005659FA" w:rsidRDefault="00B304ED" w:rsidP="0031339C">
            <w:pPr>
              <w:jc w:val="both"/>
              <w:rPr>
                <w:b w:val="0"/>
                <w:sz w:val="24"/>
                <w:szCs w:val="24"/>
              </w:rPr>
            </w:pPr>
            <w:r w:rsidRPr="005659FA">
              <w:rPr>
                <w:b w:val="0"/>
                <w:sz w:val="24"/>
                <w:szCs w:val="24"/>
              </w:rPr>
              <w:t>Журнал «Логопед в детском саду»</w:t>
            </w:r>
          </w:p>
        </w:tc>
      </w:tr>
      <w:tr w:rsidR="00B304ED" w:rsidRPr="00A317B3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304ED" w:rsidRPr="000F4E15" w:rsidRDefault="00B304ED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0F4E15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304ED" w:rsidRDefault="00B304ED" w:rsidP="00313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с детьми старшего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возраста по теме «С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мейный альбом» (образовательная область «Социализация»</w:t>
            </w:r>
            <w:r w:rsidR="00F70506">
              <w:rPr>
                <w:sz w:val="24"/>
                <w:szCs w:val="24"/>
              </w:rPr>
              <w:t>)</w:t>
            </w:r>
            <w:r w:rsidR="005659FA">
              <w:rPr>
                <w:sz w:val="24"/>
                <w:szCs w:val="24"/>
              </w:rPr>
              <w:t>.</w:t>
            </w:r>
          </w:p>
          <w:p w:rsidR="005659FA" w:rsidRPr="006E7EF9" w:rsidRDefault="005659FA" w:rsidP="00313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B304ED" w:rsidRPr="006E7EF9" w:rsidRDefault="00B304ED" w:rsidP="003133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Костюкова Н.Н., воспитатель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</w:tcPr>
          <w:p w:rsidR="00B304ED" w:rsidRPr="005659FA" w:rsidRDefault="00B304ED" w:rsidP="0031339C">
            <w:pPr>
              <w:jc w:val="both"/>
              <w:rPr>
                <w:b w:val="0"/>
                <w:sz w:val="24"/>
                <w:szCs w:val="24"/>
              </w:rPr>
            </w:pPr>
            <w:r w:rsidRPr="005659FA">
              <w:rPr>
                <w:b w:val="0"/>
                <w:sz w:val="24"/>
                <w:szCs w:val="24"/>
              </w:rPr>
              <w:t>Всероссийский интернет-педсовет</w:t>
            </w:r>
          </w:p>
          <w:p w:rsidR="00B304ED" w:rsidRPr="005659FA" w:rsidRDefault="00160F1B" w:rsidP="0031339C">
            <w:pPr>
              <w:jc w:val="both"/>
              <w:rPr>
                <w:b w:val="0"/>
              </w:rPr>
            </w:pPr>
            <w:hyperlink r:id="rId31" w:history="1">
              <w:r w:rsidR="00B304ED" w:rsidRPr="005659FA">
                <w:rPr>
                  <w:rStyle w:val="a8"/>
                  <w:b w:val="0"/>
                </w:rPr>
                <w:t>http://pedsovet.org</w:t>
              </w:r>
            </w:hyperlink>
          </w:p>
        </w:tc>
      </w:tr>
      <w:tr w:rsidR="00B304ED" w:rsidRPr="00A317B3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DBE5F1" w:themeFill="accent1" w:themeFillTint="33"/>
          </w:tcPr>
          <w:p w:rsidR="00B304ED" w:rsidRPr="008E6FA7" w:rsidRDefault="00B304ED" w:rsidP="00A317B3">
            <w:pPr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8E6FA7">
              <w:rPr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B304ED" w:rsidRDefault="00B304ED" w:rsidP="00313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театрализованной пост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новки в подготовительной логоп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дической группе «</w:t>
            </w:r>
            <w:proofErr w:type="spellStart"/>
            <w:r>
              <w:rPr>
                <w:sz w:val="24"/>
                <w:szCs w:val="24"/>
              </w:rPr>
              <w:t>Зайкины</w:t>
            </w:r>
            <w:proofErr w:type="spellEnd"/>
            <w:r>
              <w:rPr>
                <w:sz w:val="24"/>
                <w:szCs w:val="24"/>
              </w:rPr>
              <w:t xml:space="preserve"> ябл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ки»</w:t>
            </w:r>
            <w:r w:rsidR="005659FA">
              <w:rPr>
                <w:sz w:val="24"/>
                <w:szCs w:val="24"/>
              </w:rPr>
              <w:t>.</w:t>
            </w:r>
          </w:p>
          <w:p w:rsidR="005659FA" w:rsidRDefault="005659FA" w:rsidP="00313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DBE5F1" w:themeFill="accent1" w:themeFillTint="33"/>
          </w:tcPr>
          <w:p w:rsidR="00B304ED" w:rsidRDefault="00B304ED" w:rsidP="00313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Поконова</w:t>
            </w:r>
            <w:proofErr w:type="spellEnd"/>
            <w:r>
              <w:rPr>
                <w:sz w:val="24"/>
                <w:szCs w:val="24"/>
              </w:rPr>
              <w:t xml:space="preserve"> О.Н., воспитатель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  <w:shd w:val="clear" w:color="auto" w:fill="DBE5F1" w:themeFill="accent1" w:themeFillTint="33"/>
          </w:tcPr>
          <w:p w:rsidR="00B304ED" w:rsidRPr="005659FA" w:rsidRDefault="00B304ED" w:rsidP="0031339C">
            <w:pPr>
              <w:jc w:val="both"/>
              <w:rPr>
                <w:b w:val="0"/>
                <w:sz w:val="24"/>
                <w:szCs w:val="24"/>
              </w:rPr>
            </w:pPr>
            <w:r w:rsidRPr="005659FA">
              <w:rPr>
                <w:b w:val="0"/>
                <w:sz w:val="24"/>
                <w:szCs w:val="24"/>
              </w:rPr>
              <w:t>Фестиваль педагогических идей «Открытый урок»</w:t>
            </w:r>
          </w:p>
          <w:p w:rsidR="00B304ED" w:rsidRPr="005659FA" w:rsidRDefault="00160F1B" w:rsidP="0031339C">
            <w:pPr>
              <w:jc w:val="both"/>
              <w:rPr>
                <w:b w:val="0"/>
              </w:rPr>
            </w:pPr>
            <w:hyperlink r:id="rId32" w:history="1">
              <w:r w:rsidR="00B304ED" w:rsidRPr="005659FA">
                <w:rPr>
                  <w:rStyle w:val="a8"/>
                  <w:b w:val="0"/>
                </w:rPr>
                <w:t>http://festival.1september.ru</w:t>
              </w:r>
            </w:hyperlink>
          </w:p>
        </w:tc>
      </w:tr>
      <w:tr w:rsidR="00B304ED" w:rsidRPr="00A317B3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304ED" w:rsidRPr="008E6FA7" w:rsidRDefault="00B304ED" w:rsidP="00A317B3">
            <w:pPr>
              <w:jc w:val="center"/>
              <w:rPr>
                <w:b w:val="0"/>
                <w:sz w:val="24"/>
                <w:szCs w:val="24"/>
              </w:rPr>
            </w:pPr>
            <w:r w:rsidRPr="00DD2683">
              <w:rPr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shd w:val="clear" w:color="auto" w:fill="DBE5F1" w:themeFill="accent1" w:themeFillTint="33"/>
          </w:tcPr>
          <w:p w:rsidR="00B304ED" w:rsidRDefault="00B304ED" w:rsidP="00313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Публикация проекта «Путешествие родителей и детей в мир драконов»</w:t>
            </w:r>
            <w:r w:rsidR="005659FA">
              <w:rPr>
                <w:sz w:val="24"/>
                <w:szCs w:val="24"/>
              </w:rPr>
              <w:t>.</w:t>
            </w:r>
          </w:p>
          <w:p w:rsidR="005659FA" w:rsidRDefault="005659FA" w:rsidP="00313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B304ED" w:rsidRDefault="00B304ED" w:rsidP="00C00A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Теницкая</w:t>
            </w:r>
            <w:proofErr w:type="spellEnd"/>
            <w:r>
              <w:rPr>
                <w:sz w:val="24"/>
                <w:szCs w:val="24"/>
              </w:rPr>
              <w:t xml:space="preserve"> Т.И., воспитатель; </w:t>
            </w:r>
            <w:proofErr w:type="spellStart"/>
            <w:r w:rsidR="00C00A7B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имирова</w:t>
            </w:r>
            <w:proofErr w:type="spellEnd"/>
            <w:r>
              <w:rPr>
                <w:sz w:val="24"/>
                <w:szCs w:val="24"/>
              </w:rPr>
              <w:t xml:space="preserve"> Т.И., воспитатель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</w:tcPr>
          <w:p w:rsidR="00B304ED" w:rsidRPr="005659FA" w:rsidRDefault="00B304ED" w:rsidP="0031339C">
            <w:pPr>
              <w:jc w:val="both"/>
              <w:rPr>
                <w:b w:val="0"/>
                <w:sz w:val="24"/>
                <w:szCs w:val="24"/>
              </w:rPr>
            </w:pPr>
            <w:r w:rsidRPr="005659FA">
              <w:rPr>
                <w:b w:val="0"/>
                <w:sz w:val="24"/>
                <w:szCs w:val="24"/>
              </w:rPr>
              <w:t>Информационно-методический портал «Детские сады Тюменской области»</w:t>
            </w:r>
          </w:p>
          <w:p w:rsidR="00B304ED" w:rsidRDefault="00160F1B" w:rsidP="0031339C">
            <w:pPr>
              <w:jc w:val="both"/>
              <w:rPr>
                <w:b w:val="0"/>
              </w:rPr>
            </w:pPr>
            <w:hyperlink r:id="rId33" w:history="1">
              <w:r w:rsidR="00B304ED" w:rsidRPr="005659FA">
                <w:rPr>
                  <w:rStyle w:val="a8"/>
                  <w:b w:val="0"/>
                </w:rPr>
                <w:t>http://tmndetsady.ru/konkursyi-na-sayte/konkurs-metodicheskih-rabot-interaktivnyie-formyi-sotrudnichestva-s-roditelyami/news2635.html</w:t>
              </w:r>
            </w:hyperlink>
          </w:p>
          <w:p w:rsidR="005659FA" w:rsidRPr="005659FA" w:rsidRDefault="005659FA" w:rsidP="0031339C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5659FA" w:rsidRPr="00A317B3" w:rsidTr="00B304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shd w:val="clear" w:color="auto" w:fill="DBE5F1" w:themeFill="accent1" w:themeFillTint="33"/>
          </w:tcPr>
          <w:p w:rsidR="005659FA" w:rsidRPr="00DD2683" w:rsidRDefault="005659FA" w:rsidP="00A317B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shd w:val="clear" w:color="auto" w:fill="DBE5F1" w:themeFill="accent1" w:themeFillTint="33"/>
          </w:tcPr>
          <w:p w:rsidR="005659FA" w:rsidRDefault="005659FA" w:rsidP="00313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«Профилактика задержки речевого развития детей раннего возраста в условиях адаптации к дошкольному образовательному учреждению».</w:t>
            </w:r>
          </w:p>
        </w:tc>
        <w:tc>
          <w:tcPr>
            <w:tcW w:w="1991" w:type="dxa"/>
            <w:shd w:val="clear" w:color="auto" w:fill="DBE5F1" w:themeFill="accent1" w:themeFillTint="33"/>
          </w:tcPr>
          <w:p w:rsidR="005659FA" w:rsidRDefault="005659FA" w:rsidP="003133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Полеенко</w:t>
            </w:r>
            <w:proofErr w:type="spellEnd"/>
            <w:r>
              <w:rPr>
                <w:sz w:val="24"/>
                <w:szCs w:val="24"/>
              </w:rPr>
              <w:t xml:space="preserve"> Е.Н., заместитель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ведующего по УВР; Пахомова М.А., педагог-психолог; </w:t>
            </w:r>
            <w:proofErr w:type="spellStart"/>
            <w:r>
              <w:rPr>
                <w:sz w:val="24"/>
                <w:szCs w:val="24"/>
              </w:rPr>
              <w:t>Пон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рина</w:t>
            </w:r>
            <w:proofErr w:type="spellEnd"/>
            <w:r>
              <w:rPr>
                <w:sz w:val="24"/>
                <w:szCs w:val="24"/>
              </w:rPr>
              <w:t xml:space="preserve"> С.В., зав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дующий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  <w:shd w:val="clear" w:color="auto" w:fill="DBE5F1" w:themeFill="accent1" w:themeFillTint="33"/>
          </w:tcPr>
          <w:p w:rsidR="005659FA" w:rsidRPr="005659FA" w:rsidRDefault="005659FA" w:rsidP="005659FA">
            <w:pPr>
              <w:jc w:val="both"/>
              <w:rPr>
                <w:b w:val="0"/>
                <w:sz w:val="24"/>
                <w:szCs w:val="24"/>
              </w:rPr>
            </w:pPr>
            <w:r w:rsidRPr="005659FA">
              <w:rPr>
                <w:b w:val="0"/>
                <w:sz w:val="24"/>
                <w:szCs w:val="24"/>
              </w:rPr>
              <w:t>Сборник научных трудов заочной научно-практической конференции «Наука сегодня: теоритические аспекты и практика применения».</w:t>
            </w:r>
          </w:p>
        </w:tc>
      </w:tr>
      <w:tr w:rsidR="00B304ED" w:rsidRPr="00A317B3" w:rsidTr="00B304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B304ED" w:rsidRPr="008E6FA7" w:rsidRDefault="00B304ED" w:rsidP="00A317B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shd w:val="clear" w:color="auto" w:fill="DBE5F1" w:themeFill="accent1" w:themeFillTint="33"/>
          </w:tcPr>
          <w:p w:rsidR="00B304ED" w:rsidRPr="008E6FA7" w:rsidRDefault="00B304ED" w:rsidP="00C031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B304ED" w:rsidRPr="008E6FA7" w:rsidRDefault="00B304ED" w:rsidP="00A317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</w:tcPr>
          <w:p w:rsidR="00B304ED" w:rsidRPr="005659FA" w:rsidRDefault="00B304ED" w:rsidP="00A317B3">
            <w:pPr>
              <w:jc w:val="both"/>
              <w:rPr>
                <w:b w:val="0"/>
                <w:sz w:val="24"/>
                <w:szCs w:val="24"/>
              </w:rPr>
            </w:pPr>
          </w:p>
        </w:tc>
      </w:tr>
      <w:tr w:rsidR="00B304ED" w:rsidRPr="00A317B3" w:rsidTr="00B304E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B304ED" w:rsidRPr="00B304ED" w:rsidRDefault="005659FA" w:rsidP="00A317B3">
            <w:pPr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7</w:t>
            </w:r>
            <w:r w:rsidR="00B304ED">
              <w:rPr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B304ED" w:rsidRPr="008E6FA7" w:rsidRDefault="00B304ED" w:rsidP="00AF31AA">
            <w:pPr>
              <w:contextualSpacing/>
              <w:jc w:val="both"/>
              <w:rPr>
                <w:b w:val="0"/>
                <w:sz w:val="24"/>
                <w:szCs w:val="24"/>
              </w:rPr>
            </w:pPr>
            <w:r w:rsidRPr="00AF31AA">
              <w:rPr>
                <w:b w:val="0"/>
                <w:color w:val="auto"/>
                <w:sz w:val="24"/>
                <w:szCs w:val="24"/>
              </w:rPr>
              <w:t>Статья «Оценка пищевого статуса, риска и причин ожирения у детей старшего дошкольного возраста, посещающих дошкольное образ</w:t>
            </w:r>
            <w:r w:rsidRPr="00AF31AA">
              <w:rPr>
                <w:b w:val="0"/>
                <w:color w:val="auto"/>
                <w:sz w:val="24"/>
                <w:szCs w:val="24"/>
              </w:rPr>
              <w:t>о</w:t>
            </w:r>
            <w:r w:rsidRPr="00AF31AA">
              <w:rPr>
                <w:b w:val="0"/>
                <w:color w:val="auto"/>
                <w:sz w:val="24"/>
                <w:szCs w:val="24"/>
              </w:rPr>
              <w:t>вательное учреждение»</w:t>
            </w:r>
            <w:r>
              <w:rPr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991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5659FA" w:rsidRPr="008E6FA7" w:rsidRDefault="00B304ED" w:rsidP="00C00A7B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 xml:space="preserve">Понарин Д.В., студент 4-го курса </w:t>
            </w:r>
            <w:r w:rsidRPr="00A434EF">
              <w:rPr>
                <w:b w:val="0"/>
                <w:bCs w:val="0"/>
                <w:color w:val="auto"/>
                <w:spacing w:val="-8"/>
                <w:sz w:val="24"/>
                <w:szCs w:val="24"/>
              </w:rPr>
              <w:t xml:space="preserve">ГОУ ВПО </w:t>
            </w:r>
            <w:proofErr w:type="spellStart"/>
            <w:r w:rsidRPr="00A434EF">
              <w:rPr>
                <w:b w:val="0"/>
                <w:bCs w:val="0"/>
                <w:color w:val="auto"/>
                <w:spacing w:val="-8"/>
                <w:sz w:val="24"/>
                <w:szCs w:val="24"/>
              </w:rPr>
              <w:t>СурГУ</w:t>
            </w:r>
            <w:proofErr w:type="spellEnd"/>
            <w:r w:rsidRPr="00A434EF">
              <w:rPr>
                <w:b w:val="0"/>
                <w:bCs w:val="0"/>
                <w:color w:val="auto"/>
                <w:spacing w:val="-8"/>
                <w:sz w:val="24"/>
                <w:szCs w:val="24"/>
              </w:rPr>
              <w:t xml:space="preserve"> </w:t>
            </w:r>
            <w:r w:rsidRPr="00A434EF">
              <w:rPr>
                <w:b w:val="0"/>
                <w:color w:val="auto"/>
                <w:sz w:val="24"/>
                <w:szCs w:val="24"/>
              </w:rPr>
              <w:t>Мед</w:t>
            </w:r>
            <w:r w:rsidRPr="00A434EF">
              <w:rPr>
                <w:b w:val="0"/>
                <w:color w:val="auto"/>
                <w:sz w:val="24"/>
                <w:szCs w:val="24"/>
              </w:rPr>
              <w:t>и</w:t>
            </w:r>
            <w:r w:rsidRPr="00A434EF">
              <w:rPr>
                <w:b w:val="0"/>
                <w:color w:val="auto"/>
                <w:sz w:val="24"/>
                <w:szCs w:val="24"/>
              </w:rPr>
              <w:t>цинский Инст</w:t>
            </w:r>
            <w:r w:rsidRPr="00A434EF">
              <w:rPr>
                <w:b w:val="0"/>
                <w:color w:val="auto"/>
                <w:sz w:val="24"/>
                <w:szCs w:val="24"/>
              </w:rPr>
              <w:t>и</w:t>
            </w:r>
            <w:r w:rsidRPr="00A434EF">
              <w:rPr>
                <w:b w:val="0"/>
                <w:color w:val="auto"/>
                <w:sz w:val="24"/>
                <w:szCs w:val="24"/>
              </w:rPr>
              <w:t>тут</w:t>
            </w:r>
            <w:r>
              <w:rPr>
                <w:b w:val="0"/>
                <w:color w:val="auto"/>
                <w:sz w:val="24"/>
                <w:szCs w:val="24"/>
              </w:rPr>
              <w:t xml:space="preserve">; </w:t>
            </w:r>
            <w:proofErr w:type="spellStart"/>
            <w:r w:rsidRPr="008E6FA7">
              <w:rPr>
                <w:b w:val="0"/>
                <w:color w:val="auto"/>
                <w:sz w:val="24"/>
                <w:szCs w:val="24"/>
              </w:rPr>
              <w:t>Понарина</w:t>
            </w:r>
            <w:proofErr w:type="spellEnd"/>
            <w:r w:rsidRPr="008E6FA7">
              <w:rPr>
                <w:b w:val="0"/>
                <w:color w:val="auto"/>
                <w:sz w:val="24"/>
                <w:szCs w:val="24"/>
              </w:rPr>
              <w:t xml:space="preserve"> С.В., заведу</w:t>
            </w:r>
            <w:r w:rsidRPr="008E6FA7">
              <w:rPr>
                <w:b w:val="0"/>
                <w:color w:val="auto"/>
                <w:sz w:val="24"/>
                <w:szCs w:val="24"/>
              </w:rPr>
              <w:t>ю</w:t>
            </w:r>
            <w:r w:rsidRPr="008E6FA7">
              <w:rPr>
                <w:b w:val="0"/>
                <w:color w:val="auto"/>
                <w:sz w:val="24"/>
                <w:szCs w:val="24"/>
              </w:rPr>
              <w:t>щий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853" w:type="dxa"/>
            <w:tcBorders>
              <w:top w:val="none" w:sz="0" w:space="0" w:color="auto"/>
            </w:tcBorders>
            <w:shd w:val="clear" w:color="auto" w:fill="DBE5F1" w:themeFill="accent1" w:themeFillTint="33"/>
          </w:tcPr>
          <w:p w:rsidR="00B304ED" w:rsidRPr="005659FA" w:rsidRDefault="00B304ED" w:rsidP="00A434EF">
            <w:pPr>
              <w:jc w:val="both"/>
              <w:rPr>
                <w:b w:val="0"/>
                <w:color w:val="auto"/>
                <w:sz w:val="24"/>
                <w:szCs w:val="24"/>
              </w:rPr>
            </w:pPr>
            <w:r w:rsidRPr="005659FA">
              <w:rPr>
                <w:b w:val="0"/>
                <w:color w:val="auto"/>
                <w:sz w:val="24"/>
                <w:szCs w:val="24"/>
              </w:rPr>
              <w:t>Сборник статей по материал</w:t>
            </w:r>
            <w:r w:rsidR="005659FA" w:rsidRPr="005659FA">
              <w:rPr>
                <w:b w:val="0"/>
                <w:color w:val="auto"/>
                <w:sz w:val="24"/>
                <w:szCs w:val="24"/>
              </w:rPr>
              <w:t>ам</w:t>
            </w:r>
            <w:r w:rsidRPr="005659FA">
              <w:rPr>
                <w:b w:val="0"/>
                <w:color w:val="auto"/>
                <w:sz w:val="24"/>
                <w:szCs w:val="24"/>
              </w:rPr>
              <w:t xml:space="preserve"> научно-практической конференции </w:t>
            </w:r>
            <w:proofErr w:type="spellStart"/>
            <w:r w:rsidRPr="005659FA">
              <w:rPr>
                <w:b w:val="0"/>
                <w:bCs w:val="0"/>
                <w:color w:val="auto"/>
                <w:spacing w:val="-8"/>
                <w:sz w:val="24"/>
                <w:szCs w:val="24"/>
              </w:rPr>
              <w:t>СурГУ</w:t>
            </w:r>
            <w:proofErr w:type="spellEnd"/>
            <w:r w:rsidR="005659FA" w:rsidRPr="005659FA">
              <w:rPr>
                <w:b w:val="0"/>
                <w:bCs w:val="0"/>
                <w:color w:val="auto"/>
                <w:spacing w:val="-8"/>
                <w:sz w:val="24"/>
                <w:szCs w:val="24"/>
              </w:rPr>
              <w:t xml:space="preserve"> в 2012г.</w:t>
            </w:r>
          </w:p>
        </w:tc>
      </w:tr>
    </w:tbl>
    <w:p w:rsidR="00FC3ADA" w:rsidRPr="00C031E2" w:rsidRDefault="00FC3ADA" w:rsidP="00C031E2">
      <w:pPr>
        <w:tabs>
          <w:tab w:val="left" w:pos="284"/>
        </w:tabs>
        <w:jc w:val="both"/>
        <w:rPr>
          <w:rStyle w:val="ae"/>
          <w:sz w:val="28"/>
          <w:szCs w:val="28"/>
        </w:rPr>
      </w:pPr>
      <w:r w:rsidRPr="00C031E2">
        <w:rPr>
          <w:rStyle w:val="ae"/>
          <w:sz w:val="28"/>
          <w:szCs w:val="28"/>
        </w:rPr>
        <w:lastRenderedPageBreak/>
        <w:t>Социальное партнерство учреждения</w:t>
      </w: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418F5" w:rsidRDefault="005418F5" w:rsidP="00C031E2">
      <w:pPr>
        <w:jc w:val="center"/>
        <w:rPr>
          <w:i/>
          <w:sz w:val="28"/>
          <w:szCs w:val="28"/>
        </w:rPr>
      </w:pPr>
    </w:p>
    <w:p w:rsidR="00C031E2" w:rsidRDefault="004425F7" w:rsidP="00AF31A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</w:t>
      </w:r>
      <w:r w:rsidR="00C031E2">
        <w:rPr>
          <w:i/>
          <w:sz w:val="28"/>
          <w:szCs w:val="28"/>
        </w:rPr>
        <w:t>оциально</w:t>
      </w:r>
      <w:r>
        <w:rPr>
          <w:i/>
          <w:sz w:val="28"/>
          <w:szCs w:val="28"/>
        </w:rPr>
        <w:t>е</w:t>
      </w:r>
      <w:r w:rsidR="00C031E2">
        <w:rPr>
          <w:i/>
          <w:sz w:val="28"/>
          <w:szCs w:val="28"/>
        </w:rPr>
        <w:t xml:space="preserve"> партнерств</w:t>
      </w:r>
      <w:r>
        <w:rPr>
          <w:i/>
          <w:sz w:val="28"/>
          <w:szCs w:val="28"/>
        </w:rPr>
        <w:t>о</w:t>
      </w:r>
      <w:r w:rsidR="00C031E2">
        <w:rPr>
          <w:i/>
          <w:sz w:val="28"/>
          <w:szCs w:val="28"/>
        </w:rPr>
        <w:t xml:space="preserve"> М</w:t>
      </w:r>
      <w:r>
        <w:rPr>
          <w:i/>
          <w:sz w:val="28"/>
          <w:szCs w:val="28"/>
        </w:rPr>
        <w:t>Б</w:t>
      </w:r>
      <w:r w:rsidR="00C031E2">
        <w:rPr>
          <w:i/>
          <w:sz w:val="28"/>
          <w:szCs w:val="28"/>
        </w:rPr>
        <w:t>ДОУ</w:t>
      </w:r>
    </w:p>
    <w:p w:rsidR="00C00A7B" w:rsidRDefault="00C00A7B" w:rsidP="00AF31AA">
      <w:pPr>
        <w:jc w:val="center"/>
        <w:rPr>
          <w:i/>
          <w:sz w:val="28"/>
          <w:szCs w:val="28"/>
        </w:rPr>
      </w:pPr>
    </w:p>
    <w:p w:rsidR="005F2F29" w:rsidRDefault="00160F1B" w:rsidP="005F2F29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group id="Полотно 435" o:spid="_x0000_s1092" editas="canvas" style="position:absolute;left:0;text-align:left;margin-left:0;margin-top:0;width:490.4pt;height:395.75pt;z-index:-251662848" coordsize="62280,50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">
            <v:shape id="_x0000_s1093" type="#_x0000_t75" style="position:absolute;width:62280;height:50259;visibility:visible;mso-wrap-style:square">
              <v:fill o:detectmouseclick="t"/>
              <v:path o:connecttype="none"/>
            </v:shape>
            <v:rect id="Rectangle 436" o:spid="_x0000_s1094" style="position:absolute;left:22187;top:15889;width:19143;height:5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/>
            <v:rect id="Rectangle 437" o:spid="_x0000_s1095" style="position:absolute;left:32282;top:18173;width:9143;height:9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/>
            <v:rect id="Rectangle 438" o:spid="_x0000_s1096" style="position:absolute;left:21296;top:16746;width:18581;height:7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VCmcMA&#10;AADaAAAADwAAAGRycy9kb3ducmV2LnhtbESPzWrDMBCE74G+g9hCL6GRWogJrpUQAjHpKeTnkONi&#10;bWwTa2UkxXHevioUehxm5humWI22EwP50DrW8DFTIIgrZ1quNZxP2/cFiBCRDXaOScOTAqyWL5MC&#10;c+MefKDhGGuRIBxy1NDE2OdShqohi2HmeuLkXZ23GJP0tTQeHwluO/mpVCYttpwWGuxp01B1O96t&#10;huHu1V5l39Nyl/n1obuUT+ZS67fXcf0FItIY/8N/7Z3RMIffK+kG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VCmcMAAADaAAAADwAAAAAAAAAAAAAAAACYAgAAZHJzL2Rv&#10;d25yZXYueG1sUEsFBgAAAAAEAAQA9QAAAIgDAAAAAA==&#10;" fillcolor="white [3201]" strokecolor="#c0504d [3205]" strokeweight="2pt">
              <v:textbox style="mso-next-textbox:#Rectangle 438">
                <w:txbxContent>
                  <w:p w:rsidR="00160F1B" w:rsidRPr="009B4FB1" w:rsidRDefault="00160F1B" w:rsidP="00A434EF">
                    <w:pPr>
                      <w:jc w:val="center"/>
                    </w:pPr>
                    <w:r w:rsidRPr="009B4FB1">
                      <w:t>М</w:t>
                    </w:r>
                    <w:r>
                      <w:t>Б</w:t>
                    </w:r>
                    <w:r w:rsidRPr="009B4FB1">
                      <w:t xml:space="preserve">ДОУ </w:t>
                    </w:r>
                  </w:p>
                  <w:p w:rsidR="00160F1B" w:rsidRDefault="00160F1B" w:rsidP="00A434EF">
                    <w:pPr>
                      <w:jc w:val="center"/>
                    </w:pPr>
                    <w:r w:rsidRPr="009B4FB1">
                      <w:t xml:space="preserve">детский сад </w:t>
                    </w:r>
                  </w:p>
                  <w:p w:rsidR="00160F1B" w:rsidRPr="009B4FB1" w:rsidRDefault="00160F1B" w:rsidP="00A434EF">
                    <w:pPr>
                      <w:jc w:val="center"/>
                    </w:pPr>
                    <w:r w:rsidRPr="009B4FB1">
                      <w:t xml:space="preserve">комбинированного вида </w:t>
                    </w:r>
                  </w:p>
                  <w:p w:rsidR="00160F1B" w:rsidRPr="009B4FB1" w:rsidRDefault="00160F1B" w:rsidP="00A434EF">
                    <w:pPr>
                      <w:jc w:val="center"/>
                    </w:pPr>
                    <w:r w:rsidRPr="009B4FB1">
                      <w:t>№56 «Искорка»</w:t>
                    </w:r>
                  </w:p>
                </w:txbxContent>
              </v:textbox>
            </v:rect>
            <v:rect id="Rectangle 439" o:spid="_x0000_s1097" style="position:absolute;left:1998;top:1505;width:17144;height:5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c7sEA&#10;AADaAAAADwAAAGRycy9kb3ducmV2LnhtbESPQYvCMBSE7wv+h/AEL4smeihLNYoIFj0tuh48Pppn&#10;W2xeShJr/fdmYWGPw8x8w6w2g21FTz40jjXMZwoEcelMw5WGy89++gUiRGSDrWPS8KIAm/XoY4W5&#10;cU8+UX+OlUgQDjlqqGPscilDWZPFMHMdcfJuzluMSfpKGo/PBLetXCiVSYsNp4UaO9rVVN7PD6uh&#10;f3j1rbLjZ3HI/PbUXosXc6H1ZDxslyAiDfE//Nc+GA0Z/F5JN0C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X3O7BAAAA2gAAAA8AAAAAAAAAAAAAAAAAmAIAAGRycy9kb3du&#10;cmV2LnhtbFBLBQYAAAAABAAEAPUAAACGAwAAAAA=&#10;" fillcolor="white [3201]" strokecolor="#c0504d [3205]" strokeweight="2pt">
              <v:textbox style="mso-next-textbox:#Rectangle 439"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Департамент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образования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>Администрации г. Сургута</w:t>
                    </w:r>
                  </w:p>
                </w:txbxContent>
              </v:textbox>
            </v:rect>
            <v:rect id="Rectangle 440" o:spid="_x0000_s1098" style="position:absolute;left:22752;top:749;width:15983;height:7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t5dcIA&#10;AADaAAAADwAAAGRycy9kb3ducmV2LnhtbESPT4vCMBTE7wv7HcJb2MuyJnqo0jWKCBb3JP45eHw0&#10;z7bYvJQk1vrtNwuCx2FmfsPMl4NtRU8+NI41jEcKBHHpTMOVhtNx8z0DESKywdYxaXhQgOXi/W2O&#10;uXF33lN/iJVIEA45aqhj7HIpQ1mTxTByHXHyLs5bjEn6ShqP9wS3rZwolUmLDaeFGjta11ReDzer&#10;ob95tVPZ71exzfxq356LB3Oh9efHsPoBEWmIr/CzvTUapvB/Jd0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3l1wgAAANoAAAAPAAAAAAAAAAAAAAAAAJgCAABkcnMvZG93&#10;bnJldi54bWxQSwUGAAAAAAQABAD1AAAAhwMAAAAA&#10;" fillcolor="white [3201]" strokecolor="#c0504d [3205]" strokeweight="2pt">
              <v:textbox style="mso-next-textbox:#Rectangle 440"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МКУ «Управление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дошкольными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образовательными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>учреждениями»</w:t>
                    </w:r>
                  </w:p>
                </w:txbxContent>
              </v:textbox>
            </v:rect>
            <v:rect id="Rectangle 441" o:spid="_x0000_s1099" style="position:absolute;left:42862;top:1505;width:16846;height: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TtB78A&#10;AADaAAAADwAAAGRycy9kb3ducmV2LnhtbERPy4rCMBTdC/MP4QqzkTFxFkU6jSLCFF0NPhYuL821&#10;LTY3JYm1/v1kIbg8nHexHm0nBvKhdaxhMVcgiCtnWq41nE+/X0sQISIb7ByThicFWK8+JgXmxj34&#10;QMMx1iKFcMhRQxNjn0sZqoYshrnriRN3dd5iTNDX0nh8pHDbyW+lMmmx5dTQYE/bhqrb8W41DHev&#10;/lS2n5W7zG8O3aV8Mpdaf07HzQ+ISGN8i1/undGQtqYr6QbI1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BO0HvwAAANoAAAAPAAAAAAAAAAAAAAAAAJgCAABkcnMvZG93bnJl&#10;di54bWxQSwUGAAAAAAQABAD1AAAAhAMAAAAA&#10;" fillcolor="white [3201]" strokecolor="#c0504d [3205]" strokeweight="2pt">
              <v:textbox style="mso-next-textbox:#Rectangle 441"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МКУ 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>«Информационно-методический центр»</w:t>
                    </w:r>
                  </w:p>
                </w:txbxContent>
              </v:textbox>
            </v:rect>
            <v:rect id="Rectangle 442" o:spid="_x0000_s1100" style="position:absolute;left:2000;top:10839;width:17145;height:7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hInMIA&#10;AADaAAAADwAAAGRycy9kb3ducmV2LnhtbESPT4vCMBTE7wv7HcJb2MuyJnoo2jWKCBb3JP45eHw0&#10;z7bYvJQk1vrtNwuCx2FmfsPMl4NtRU8+NI41jEcKBHHpTMOVhtNx8z0FESKywdYxaXhQgOXi/W2O&#10;uXF33lN/iJVIEA45aqhj7HIpQ1mTxTByHXHyLs5bjEn6ShqP9wS3rZwolUmLDaeFGjta11ReDzer&#10;ob95tVPZ71exzfxq356LB3Oh9efHsPoBEWmIr/CzvTUaZvB/Jd0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SEicwgAAANoAAAAPAAAAAAAAAAAAAAAAAJgCAABkcnMvZG93&#10;bnJldi54bWxQSwUGAAAAAAQABAD1AAAAhwMAAAAA&#10;" fillcolor="white [3201]" strokecolor="#c0504d [3205]" strokeweight="2pt">
              <v:textbox style="mso-next-textbox:#Rectangle 442">
                <w:txbxContent>
                  <w:p w:rsidR="00160F1B" w:rsidRDefault="00160F1B" w:rsidP="00A434EF">
                    <w:pPr>
                      <w:jc w:val="center"/>
                    </w:pPr>
                    <w:proofErr w:type="spellStart"/>
                    <w:r>
                      <w:t>Сургутский</w:t>
                    </w:r>
                    <w:proofErr w:type="spellEnd"/>
                    <w:r>
                      <w:t xml:space="preserve">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государственный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педагогический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>университет</w:t>
                    </w:r>
                  </w:p>
                </w:txbxContent>
              </v:textbox>
            </v:rect>
            <v:rect id="Rectangle 443" o:spid="_x0000_s1101" style="position:absolute;left:1998;top:20362;width:17144;height:5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YZYMMA&#10;AADbAAAADwAAAGRycy9kb3ducmV2LnhtbESPT2vDMAzF74V9B6PBLmW1t0MoWdxSBgvdafTPoUcR&#10;a0lYLAfbTdNvPx0Gu0m8p/d+qrazH9REMfWBLbysDCjiJrieWwvn08fzGlTKyA6HwGThTgm2m4dF&#10;haULNz7QdMytkhBOJVroch5LrVPTkce0CiOxaN8hesyyxla7iDcJ94N+NabQHnuWhg5Heu+o+Tle&#10;vYXpGs2XKT6X9b6Iu8Nwqe/MtbVPj/PuDVSmOf+b/673TvCFXn6RA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YZYMMAAADbAAAADwAAAAAAAAAAAAAAAACYAgAAZHJzL2Rv&#10;d25yZXYueG1sUEsFBgAAAAAEAAQA9QAAAIgDAAAAAA==&#10;" fillcolor="white [3201]" strokecolor="#c0504d [3205]" strokeweight="2pt">
              <v:textbox style="mso-next-textbox:#Rectangle 443">
                <w:txbxContent>
                  <w:p w:rsidR="00160F1B" w:rsidRDefault="00160F1B" w:rsidP="00A434EF">
                    <w:pPr>
                      <w:jc w:val="center"/>
                    </w:pPr>
                    <w:proofErr w:type="spellStart"/>
                    <w:r>
                      <w:t>Сургутский</w:t>
                    </w:r>
                    <w:proofErr w:type="spellEnd"/>
                    <w:r>
                      <w:t xml:space="preserve">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государственный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>университет</w:t>
                    </w:r>
                  </w:p>
                </w:txbxContent>
              </v:textbox>
            </v:rect>
            <v:rect id="Rectangle 444" o:spid="_x0000_s1102" style="position:absolute;left:42862;top:10839;width:16846;height:7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q8+8AA&#10;AADbAAAADwAAAGRycy9kb3ducmV2LnhtbERPS4vCMBC+C/6HMAteZE3cQ5GuUWTB4p7Ex8Hj0Ixt&#10;sZmUJNb6742wsLf5+J6zXA+2FT350DjWMJ8pEMSlMw1XGs6n7ecCRIjIBlvHpOFJAdar8WiJuXEP&#10;PlB/jJVIIRxy1FDH2OVShrImi2HmOuLEXZ23GBP0lTQeHynctvJLqUxabDg11NjRT03l7Xi3Gvq7&#10;V3uV/U6LXeY3h/ZSPJkLrScfw+YbRKQh/ov/3DuT5s/h/Us6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uq8+8AAAADbAAAADwAAAAAAAAAAAAAAAACYAgAAZHJzL2Rvd25y&#10;ZXYueG1sUEsFBgAAAAAEAAQA9QAAAIUDAAAAAA==&#10;" fillcolor="white [3201]" strokecolor="#c0504d [3205]" strokeweight="2pt">
              <v:textbox style="mso-next-textbox:#Rectangle 444">
                <w:txbxContent>
                  <w:p w:rsidR="00160F1B" w:rsidRDefault="00160F1B" w:rsidP="00A434EF">
                    <w:pPr>
                      <w:jc w:val="center"/>
                    </w:pPr>
                    <w:r>
                      <w:t>Территориальная межв</w:t>
                    </w:r>
                    <w:r>
                      <w:t>е</w:t>
                    </w:r>
                    <w:r>
                      <w:t>домственная психолого-</w:t>
                    </w:r>
                  </w:p>
                  <w:p w:rsidR="00160F1B" w:rsidRPr="00393F91" w:rsidRDefault="00160F1B" w:rsidP="00A434EF">
                    <w:pPr>
                      <w:jc w:val="center"/>
                    </w:pPr>
                    <w:r>
                      <w:t>медико-педагогическая комиссия</w:t>
                    </w:r>
                  </w:p>
                </w:txbxContent>
              </v:textbox>
            </v:rect>
            <v:rect id="Rectangle 445" o:spid="_x0000_s1103" style="position:absolute;left:42861;top:20362;width:17516;height:5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gijMAA&#10;AADbAAAADwAAAGRycy9kb3ducmV2LnhtbERPS4vCMBC+C/6HMAteZE3WQ5GuUWTB4p7Ex8Hj0Ixt&#10;sZmUJNb6742wsLf5+J6zXA+2FT350DjW8DVTIIhLZxquNJxP288FiBCRDbaOScOTAqxX49ESc+Me&#10;fKD+GCuRQjjkqKGOsculDGVNFsPMdcSJuzpvMSboK2k8PlK4beVcqUxabDg11NjRT03l7Xi3Gvq7&#10;V3uV/U6LXeY3h/ZSPJkLrScfw+YbRKQh/ov/3DuT5s/h/Us6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gijMAAAADbAAAADwAAAAAAAAAAAAAAAACYAgAAZHJzL2Rvd25y&#10;ZXYueG1sUEsFBgAAAAAEAAQA9QAAAIUDAAAAAA==&#10;" fillcolor="white [3201]" strokecolor="#c0504d [3205]" strokeweight="2pt">
              <v:textbox style="mso-next-textbox:#Rectangle 445"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Детская </w:t>
                    </w:r>
                  </w:p>
                  <w:p w:rsidR="00160F1B" w:rsidRPr="00393F91" w:rsidRDefault="00160F1B" w:rsidP="00A434EF">
                    <w:pPr>
                      <w:jc w:val="center"/>
                    </w:pPr>
                    <w:r>
                      <w:t>поликлиника № 5</w:t>
                    </w:r>
                  </w:p>
                </w:txbxContent>
              </v:textbox>
            </v:rect>
            <v:rect id="Rectangle 446" o:spid="_x0000_s1104" style="position:absolute;left:42861;top:28268;width:17516;height:5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HF8EA&#10;AADbAAAADwAAAGRycy9kb3ducmV2LnhtbERPS2vCQBC+C/0PyxR6kbrbCkHSrCKCwZ7Ex8HjkB2T&#10;YHY27K4x/vtuodDbfHzPKVaj7cRAPrSONXzMFAjiypmWaw3n0/Z9ASJEZIOdY9LwpACr5cukwNy4&#10;Bx9oOMZapBAOOWpoYuxzKUPVkMUwcz1x4q7OW4wJ+loaj48Ubjv5qVQmLbacGhrsadNQdTverYbh&#10;7tVeZd/Tcpf59aG7lE/mUuu313H9BSLSGP/Ff+6dSfPn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0hxfBAAAA2wAAAA8AAAAAAAAAAAAAAAAAmAIAAGRycy9kb3du&#10;cmV2LnhtbFBLBQYAAAAABAAEAPUAAACGAwAAAAA=&#10;" fillcolor="white [3201]" strokecolor="#c0504d [3205]" strokeweight="2pt">
              <v:textbox style="mso-next-textbox:#Rectangle 446">
                <w:txbxContent>
                  <w:p w:rsidR="00160F1B" w:rsidRDefault="00160F1B" w:rsidP="00A434EF">
                    <w:pPr>
                      <w:jc w:val="center"/>
                    </w:pPr>
                  </w:p>
                  <w:p w:rsidR="00160F1B" w:rsidRPr="00393F91" w:rsidRDefault="00160F1B" w:rsidP="00A434EF">
                    <w:pPr>
                      <w:jc w:val="center"/>
                    </w:pPr>
                    <w:r>
                      <w:t>ГИБДД</w:t>
                    </w:r>
                  </w:p>
                </w:txbxContent>
              </v:textbox>
            </v:rect>
            <v:rect id="Rectangle 447" o:spid="_x0000_s1105" style="position:absolute;left:1998;top:28172;width:17144;height:5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0fY8EA&#10;AADbAAAADwAAAGRycy9kb3ducmV2LnhtbERPS2vCQBC+C/0PyxR6kbrbIkHSrCKCwZ7Ex8HjkB2T&#10;YHY27K4x/vtuodDbfHzPKVaj7cRAPrSONXzMFAjiypmWaw3n0/Z9ASJEZIOdY9LwpACr5cukwNy4&#10;Bx9oOMZapBAOOWpoYuxzKUPVkMUwcz1x4q7OW4wJ+loaj48Ubjv5qVQmLbacGhrsadNQdTverYbh&#10;7tVeZd/Tcpf59aG7lE/mUuu313H9BSLSGP/Ff+6dSfPn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dH2PBAAAA2wAAAA8AAAAAAAAAAAAAAAAAmAIAAGRycy9kb3du&#10;cmV2LnhtbFBLBQYAAAAABAAEAPUAAACGAwAAAAA=&#10;" fillcolor="white [3201]" strokecolor="#c0504d [3205]" strokeweight="2pt">
              <v:textbox style="mso-next-textbox:#Rectangle 447">
                <w:txbxContent>
                  <w:p w:rsidR="00160F1B" w:rsidRDefault="00160F1B" w:rsidP="00A434EF">
                    <w:pPr>
                      <w:jc w:val="center"/>
                    </w:pPr>
                  </w:p>
                  <w:p w:rsidR="00160F1B" w:rsidRPr="00393F91" w:rsidRDefault="00160F1B" w:rsidP="00A434EF">
                    <w:pPr>
                      <w:jc w:val="center"/>
                    </w:pPr>
                    <w:r>
                      <w:t>МБОУ СОШ № 5</w:t>
                    </w:r>
                  </w:p>
                </w:txbxContent>
              </v:textbox>
            </v:rect>
            <v:rect id="Rectangle 448" o:spid="_x0000_s1106" style="position:absolute;left:21298;top:35699;width:1953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6+MEA&#10;AADbAAAADwAAAGRycy9kb3ducmV2LnhtbERPS2vCQBC+C/0PyxR6kbrbgkHSrCKCwZ7Ex8HjkB2T&#10;YHY27K4x/vtuodDbfHzPKVaj7cRAPrSONXzMFAjiypmWaw3n0/Z9ASJEZIOdY9LwpACr5cukwNy4&#10;Bx9oOMZapBAOOWpoYuxzKUPVkMUwcz1x4q7OW4wJ+loaj48Ubjv5qVQmLbacGhrsadNQdTverYbh&#10;7tVeZd/Tcpf59aG7lE/mUuu313H9BSLSGP/Ff+6dSfPn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RuvjBAAAA2wAAAA8AAAAAAAAAAAAAAAAAmAIAAGRycy9kb3du&#10;cmV2LnhtbFBLBQYAAAAABAAEAPUAAACGAwAAAAA=&#10;" fillcolor="white [3201]" strokecolor="#c0504d [3205]" strokeweight="2pt">
              <v:textbox style="mso-next-textbox:#Rectangle 448"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Филиал </w:t>
                    </w:r>
                  </w:p>
                  <w:p w:rsidR="00160F1B" w:rsidRPr="00393F91" w:rsidRDefault="00160F1B" w:rsidP="00A434EF">
                    <w:pPr>
                      <w:jc w:val="center"/>
                    </w:pPr>
                    <w:r>
                      <w:t>детской библиотеки № 15</w:t>
                    </w:r>
                  </w:p>
                </w:txbxContent>
              </v:textbox>
            </v:rect>
            <v:rect id="Rectangle 449" o:spid="_x0000_s1107" style="position:absolute;left:1886;top:35699;width:16351;height:571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Mkj78A&#10;AADbAAAADwAAAGRycy9kb3ducmV2LnhtbERPTYvCMBC9L/gfwgheFk30UJZqFBEselp0PXgcmrEt&#10;NpOSxFr/vVlY2Ns83uesNoNtRU8+NI41zGcKBHHpTMOVhsvPfvoFIkRkg61j0vCiAJv16GOFuXFP&#10;PlF/jpVIIRxy1FDH2OVShrImi2HmOuLE3Zy3GBP0lTQenynctnKhVCYtNpwaauxoV1N5Pz+shv7h&#10;1bfKjp/FIfPbU3stXsyF1pPxsF2CiDTEf/Gf+2DS/Ax+f0k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AySPvwAAANsAAAAPAAAAAAAAAAAAAAAAAJgCAABkcnMvZG93bnJl&#10;di54bWxQSwUGAAAAAAQABAD1AAAAhAMAAAAA&#10;" fillcolor="white [3201]" strokecolor="#c0504d [3205]" strokeweight="2pt">
              <v:textbox style="mso-next-textbox:#Rectangle 449"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МБДОУ </w:t>
                    </w:r>
                    <w:r w:rsidRPr="009B4FB1">
                      <w:t xml:space="preserve">детский сад </w:t>
                    </w:r>
                  </w:p>
                  <w:p w:rsidR="00160F1B" w:rsidRPr="009B4FB1" w:rsidRDefault="00160F1B" w:rsidP="00A434EF">
                    <w:pPr>
                      <w:jc w:val="center"/>
                    </w:pPr>
                    <w:r w:rsidRPr="009B4FB1">
                      <w:t xml:space="preserve">комбинированного вида </w:t>
                    </w:r>
                  </w:p>
                  <w:p w:rsidR="00160F1B" w:rsidRPr="005F2F29" w:rsidRDefault="00160F1B" w:rsidP="00A434EF">
                    <w:pPr>
                      <w:jc w:val="center"/>
                    </w:pPr>
                    <w:r>
                      <w:t>№ 55 «Улыбка»</w:t>
                    </w:r>
                  </w:p>
                  <w:p w:rsidR="00160F1B" w:rsidRPr="00393F91" w:rsidRDefault="00160F1B" w:rsidP="00A434EF"/>
                </w:txbxContent>
              </v:textbox>
            </v:rect>
            <v:shape id="AutoShape 453" o:spid="_x0000_s1108" type="#_x0000_t32" style="position:absolute;left:31763;top:7413;width:19523;height:84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mnDcIAAADbAAAADwAAAGRycy9kb3ducmV2LnhtbERPTWvCQBC9F/oflin0UnTTHoxEVxGx&#10;pTlUSBS8TrPTbDA7G7JbTf59tyB4m8f7nOV6sK24UO8bxwpepwkI4srphmsFx8P7ZA7CB2SNrWNS&#10;MJKH9erxYYmZdlcu6FKGWsQQ9hkqMCF0mZS+MmTRT11HHLkf11sMEfa11D1eY7ht5VuSzKTFhmOD&#10;wY62hqpz+WsV5KOmr/1mxib9/jif8t0QXnSh1PPTsFmACDSEu/jm/tRxfgr/v8Q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mnDcIAAADbAAAADwAAAAAAAAAAAAAA&#10;AAChAgAAZHJzL2Rvd25yZXYueG1sUEsFBgAAAAAEAAQA+QAAAJADAAAAAA==&#10;" stroked="f">
              <v:stroke startarrow="block" endarrow="block"/>
            </v:shape>
            <v:shape id="AutoShape 454" o:spid="_x0000_s1109" type="#_x0000_t32" style="position:absolute;left:30586;top:7413;width:156;height:93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NbGcQAAADbAAAADwAAAGRycy9kb3ducmV2LnhtbESPQW/CMAyF75P2HyIj7TbS9jChQkBo&#10;aDBpp7Edxs1qTFPWOFUTaOHXzwek3fzk9z0/L1ajb9WF+tgENpBPM1DEVbAN1wa+v96eZ6BiQrbY&#10;BiYDV4qwWj4+LLC0YeBPuuxTrSSEY4kGXEpdqXWsHHmM09ARy+4Yeo9JZF9r2+Mg4b7VRZa9aI8N&#10;ywWHHb06qn73Zy81TjdXtJvbedhG+1EcdvnP4Zob8zQZ13NQicb0b77T71Y4KSu/yAB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g1sZxAAAANsAAAAPAAAAAAAAAAAA&#10;AAAAAKECAABkcnMvZG93bnJldi54bWxQSwUGAAAAAAQABAD5AAAAkgMAAAAA&#10;" stroked="f"/>
            <v:shape id="AutoShape 456" o:spid="_x0000_s1110" type="#_x0000_t32" style="position:absolute;left:19272;top:4458;width:11316;height:1228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7p68EAAADbAAAADwAAAGRycy9kb3ducmV2LnhtbERPTYvCMBC9C/sfwix4EU1XRLRrFHFR&#10;hD3ZevA424xtsZmUJtrqr98Igrd5vM9ZrDpTiRs1rrSs4GsUgSDOrC45V3BMt8MZCOeRNVaWScGd&#10;HKyWH70Fxtq2fKBb4nMRQtjFqKDwvo6ldFlBBt3I1sSBO9vGoA+wyaVusA3hppLjKJpKgyWHhgJr&#10;2hSUXZKrUXD6+e0eWZX+TdrLFQfpfXdO9kap/me3/gbhqfNv8cu912H+HJ6/h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junrwQAAANsAAAAPAAAAAAAAAAAAAAAA&#10;AKECAABkcnMvZG93bnJldi54bWxQSwUGAAAAAAQABAD5AAAAjwMAAAAA&#10;">
              <v:stroke startarrow="block" endarrow="block"/>
            </v:shape>
            <v:shape id="AutoShape 457" o:spid="_x0000_s1111" type="#_x0000_t32" style="position:absolute;left:30586;top:4454;width:12275;height:122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j6c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XB+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Jj6cIAAADbAAAADwAAAAAAAAAAAAAA&#10;AAChAgAAZHJzL2Rvd25yZXYueG1sUEsFBgAAAAAEAAQA+QAAAJADAAAAAA==&#10;">
              <v:stroke startarrow="block" endarrow="block"/>
            </v:shape>
            <v:shape id="AutoShape 458" o:spid="_x0000_s1112" type="#_x0000_t32" style="position:absolute;left:30588;top:9112;width:1;height:76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7GcsUAAADbAAAADwAAAGRycy9kb3ducmV2LnhtbESPQWvCQBSE70L/w/IKvenGQEWim1BK&#10;I/YiVC31+Jp9TYLZt2F3G9N/7xYEj8PMfMOsi9F0YiDnW8sK5rMEBHFldcu1guOhnC5B+ICssbNM&#10;Cv7IQ5E/TNaYaXvhDxr2oRYRwj5DBU0IfSalrxoy6Ge2J47ej3UGQ5SultrhJcJNJ9MkWUiDLceF&#10;Bnt6bag673+NgvfNZjnIbnf+Kp8Xb46+t231eVLq6XF8WYEINIZ7+NbeagXpHP6/xB8g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k7GcsUAAADbAAAADwAAAAAAAAAA&#10;AAAAAAChAgAAZHJzL2Rvd25yZXYueG1sUEsFBgAAAAAEAAQA+QAAAJMDAAAAAA==&#10;">
              <v:stroke startarrow="block" endarrow="block"/>
            </v:shape>
            <v:shape id="AutoShape 459" o:spid="_x0000_s1113" type="#_x0000_t32" style="position:absolute;left:19142;top:14177;width:2154;height:623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axJ8UAAADbAAAADwAAAGRycy9kb3ducmV2LnhtbESPQWuDQBSE74X8h+UFcinJWimlmGwk&#10;pLQIPVV7yPHFfVHRfSvuJmp+fbdQ6HGYmW+YXTqZTtxocI1lBU+bCARxaXXDlYLv4n39CsJ5ZI2d&#10;ZVIwk4N0v3jYYaLtyF90y30lAoRdggpq7/tESlfWZNBtbE8cvIsdDPogh0rqAccAN52Mo+hFGmw4&#10;LNTY07Gmss2vRsHp7XO6l11xfh7bKz4W88clz4xSq+V02ILwNPn/8F870wriGH6/hB8g9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axJ8UAAADbAAAADwAAAAAAAAAA&#10;AAAAAAChAgAAZHJzL2Rvd25yZXYueG1sUEsFBgAAAAAEAAQA+QAAAJMDAAAAAA==&#10;">
              <v:stroke startarrow="block" endarrow="block"/>
            </v:shape>
            <v:shape id="AutoShape 460" o:spid="_x0000_s1114" type="#_x0000_t32" style="position:absolute;left:39877;top:14125;width:2984;height:62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D9nsQAAADbAAAADwAAAGRycy9kb3ducmV2LnhtbESPT4vCMBTE7wt+h/CEva2pLop0jbLI&#10;KnoR/Ice3zZv22LzUpJsrd/eCILHYWZ+w0xmralEQ86XlhX0ewkI4szqknMFh/3iYwzCB2SNlWVS&#10;cCMPs2nnbYKptlfeUrMLuYgQ9ikqKEKoUyl9VpBB37M1cfT+rDMYonS51A6vEW4qOUiSkTRYclwo&#10;sKZ5Qdll928UrJfLcSOrzeW0GI5+HP2uyux4Vuq9235/gQjUhlf42V5pBYNPeHyJP0B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0P2exAAAANsAAAAPAAAAAAAAAAAA&#10;AAAAAKECAABkcnMvZG93bnJldi54bWxQSwUGAAAAAAQABAD5AAAAkgMAAAAA&#10;">
              <v:stroke startarrow="block" endarrow="block"/>
            </v:shape>
            <v:shape id="AutoShape 461" o:spid="_x0000_s1115" type="#_x0000_t32" style="position:absolute;left:19142;top:20413;width:2154;height:27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ll6sQAAADbAAAADwAAAGRycy9kb3ducmV2LnhtbESPT4vCMBTE7wt+h/CEva2psop0jbLI&#10;KnoR/Ice3zZv22LzUpJsrd/eCILHYWZ+w0xmralEQ86XlhX0ewkI4szqknMFh/3iYwzCB2SNlWVS&#10;cCMPs2nnbYKptlfeUrMLuYgQ9ikqKEKoUyl9VpBB37M1cfT+rDMYonS51A6vEW4qOUiSkTRYclwo&#10;sKZ5Qdll928UrJfLcSOrzeW0GI5+HP2uyux4Vuq9235/gQjUhlf42V5pBYNPeHyJP0B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OWXqxAAAANsAAAAPAAAAAAAAAAAA&#10;AAAAAKECAABkcnMvZG93bnJldi54bWxQSwUGAAAAAAQABAD5AAAAkgMAAAAA&#10;">
              <v:stroke startarrow="block" endarrow="block"/>
            </v:shape>
            <v:shape id="AutoShape 462" o:spid="_x0000_s1116" type="#_x0000_t32" style="position:absolute;left:39877;top:20413;width:2984;height:27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e4MMAAADbAAAADwAAAGRycy9kb3ducmV2LnhtbESPQYvCMBSE78L+h/AW9qapQkWqUWRZ&#10;cUFUrPb+aJ5tsXkpTdTqrzcLCx6HmfmGmS06U4sbta6yrGA4iEAQ51ZXXCg4HVf9CQjnkTXWlknB&#10;gxws5h+9GSba3vlAt9QXIkDYJaig9L5JpHR5SQbdwDbEwTvb1qAPsi2kbvEe4KaWoygaS4MVh4US&#10;G/ouKb+kV6PguV3TcYvn5/4nzXabeD2Md1mm1Ndnt5yC8NT5d/i//asVjGL4+x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UHuDDAAAA2wAAAA8AAAAAAAAAAAAA&#10;AAAAoQIAAGRycy9kb3ducmV2LnhtbFBLBQYAAAAABAAEAPkAAACRAwAAAAA=&#10;">
              <v:stroke startarrow="block" endarrow="block"/>
            </v:shape>
            <v:shape id="AutoShape 463" o:spid="_x0000_s1117" type="#_x0000_t32" style="position:absolute;left:19142;top:24081;width:11444;height:66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deBsUAAADbAAAADwAAAGRycy9kb3ducmV2LnhtbESPT2vCQBTE7wW/w/KE3uqmQoNE1yBF&#10;xV4K9Q96fGafSUj2bdhdY/rtu4VCj8PM/IZZ5INpRU/O15YVvE4SEMSF1TWXCo6HzcsMhA/IGlvL&#10;pOCbPOTL0dMCM20f/EX9PpQiQthnqKAKocuk9EVFBv3EdsTRu1lnMETpSqkdPiLctHKaJKk0WHNc&#10;qLCj94qKZn83Cj6221kv28/mvHlL146uu7o4XZR6Hg+rOYhAQ/gP/7V3WsE0hd8v8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deBsUAAADbAAAADwAAAAAAAAAA&#10;AAAAAAChAgAAZHJzL2Rvd25yZXYueG1sUEsFBgAAAAAEAAQA+QAAAJMDAAAAAA==&#10;">
              <v:stroke startarrow="block" endarrow="block"/>
            </v:shape>
            <v:shape id="AutoShape 464" o:spid="_x0000_s1118" type="#_x0000_t32" style="position:absolute;left:30586;top:24081;width:12275;height:67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olDMUAAADbAAAADwAAAGRycy9kb3ducmV2LnhtbESP3WrCQBSE7wu+w3KE3tWNgrbErFLE&#10;YqGoNJr7Q/bkh2bPhuw2SX16t1Do5TAz3zDJdjSN6KlztWUF81kEgji3uuZSwfXy9vQCwnlkjY1l&#10;UvBDDrabyUOCsbYDf1Kf+lIECLsYFVTet7GULq/IoJvZljh4he0M+iC7UuoOhwA3jVxE0UoarDks&#10;VNjSrqL8K/02Cm7HA12OWNzO+zQ7fSwP8+Upy5R6nI6vaxCeRv8f/mu/awWLZ/j9En6A3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olDMUAAADbAAAADwAAAAAAAAAA&#10;AAAAAAChAgAAZHJzL2Rvd25yZXYueG1sUEsFBgAAAAAEAAQA+QAAAJMDAAAAAA==&#10;">
              <v:stroke startarrow="block" endarrow="block"/>
            </v:shape>
            <v:shape id="AutoShape 465" o:spid="_x0000_s1119" type="#_x0000_t32" style="position:absolute;left:18234;top:24081;width:12352;height:1161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Rv78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HBu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3Rv78IAAADbAAAADwAAAAAAAAAAAAAA&#10;AAChAgAAZHJzL2Rvd25yZXYueG1sUEsFBgAAAAAEAAQA+QAAAJADAAAAAA==&#10;">
              <v:stroke startarrow="block" endarrow="block"/>
            </v:shape>
            <v:shape id="AutoShape 466" o:spid="_x0000_s1120" type="#_x0000_t32" style="position:absolute;left:30586;top:24081;width:12128;height:116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kU5cUAAADbAAAADwAAAGRycy9kb3ducmV2LnhtbESP3WrCQBSE7wu+w3KE3tWNgtLGrFLE&#10;YqGoNJr7Q/bkh2bPhuw2SX16t1Do5TAz3zDJdjSN6KlztWUF81kEgji3uuZSwfXy9vQMwnlkjY1l&#10;UvBDDrabyUOCsbYDf1Kf+lIECLsYFVTet7GULq/IoJvZljh4he0M+iC7UuoOhwA3jVxE0UoarDks&#10;VNjSrqL8K/02Cm7HA12OWNzO+zQ7fSwP8+Upy5R6nI6vaxCeRv8f/mu/awWLF/j9En6A3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kU5cUAAADbAAAADwAAAAAAAAAA&#10;AAAAAAChAgAAZHJzL2Rvd25yZXYueG1sUEsFBgAAAAAEAAQA+QAAAJMDAAAAAA==&#10;">
              <v:stroke startarrow="block" endarrow="block"/>
            </v:shape>
            <v:rect id="Rectangle 448" o:spid="_x0000_s1463" style="position:absolute;left:42748;top:35699;width:17627;height:571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6+MEA&#10;AADbAAAADwAAAGRycy9kb3ducmV2LnhtbERPS2vCQBC+C/0PyxR6kbrbgkHSrCKCwZ7Ex8HjkB2T&#10;YHY27K4x/vtuodDbfHzPKVaj7cRAPrSONXzMFAjiypmWaw3n0/Z9ASJEZIOdY9LwpACr5cukwNy4&#10;Bx9oOMZapBAOOWpoYuxzKUPVkMUwcz1x4q7OW4wJ+loaj48Ubjv5qVQmLbacGhrsadNQdTverYbh&#10;7tVeZd/Tcpf59aG7lE/mUuu313H9BSLSGP/Ff+6dSfPn8PtLO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RuvjBAAAA2wAAAA8AAAAAAAAAAAAAAAAAmAIAAGRycy9kb3du&#10;cmV2LnhtbFBLBQYAAAAABAAEAPUAAACGAwAAAAA=&#10;" fillcolor="white [3201]" strokecolor="#c0504d [3205]" strokeweight="2pt">
              <v:textbox>
                <w:txbxContent>
                  <w:p w:rsidR="00160F1B" w:rsidRDefault="00160F1B" w:rsidP="00A434EF">
                    <w:pPr>
                      <w:jc w:val="center"/>
                    </w:pPr>
                    <w:r>
                      <w:t xml:space="preserve">Комитет по опеке и </w:t>
                    </w:r>
                  </w:p>
                  <w:p w:rsidR="00160F1B" w:rsidRDefault="00160F1B" w:rsidP="00A434EF">
                    <w:pPr>
                      <w:jc w:val="center"/>
                    </w:pPr>
                    <w:r>
                      <w:t xml:space="preserve">попечительству </w:t>
                    </w:r>
                  </w:p>
                  <w:p w:rsidR="00160F1B" w:rsidRPr="00393F91" w:rsidRDefault="00160F1B" w:rsidP="00A434EF">
                    <w:pPr>
                      <w:jc w:val="center"/>
                    </w:pPr>
                    <w:r>
                      <w:t xml:space="preserve">Администрации </w:t>
                    </w:r>
                    <w:proofErr w:type="spellStart"/>
                    <w:r>
                      <w:t>г</w:t>
                    </w:r>
                    <w:proofErr w:type="gramStart"/>
                    <w:r>
                      <w:t>.С</w:t>
                    </w:r>
                    <w:proofErr w:type="gramEnd"/>
                    <w:r>
                      <w:t>ургута</w:t>
                    </w:r>
                    <w:proofErr w:type="spellEnd"/>
                  </w:p>
                </w:txbxContent>
              </v:textbox>
            </v:rect>
            <v:shape id="AutoShape 466" o:spid="_x0000_s1464" type="#_x0000_t32" style="position:absolute;left:30740;top:24333;width:324;height:11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kU5cUAAADbAAAADwAAAGRycy9kb3ducmV2LnhtbESP3WrCQBSE7wu+w3KE3tWNgtLGrFLE&#10;YqGoNJr7Q/bkh2bPhuw2SX16t1Do5TAz3zDJdjSN6KlztWUF81kEgji3uuZSwfXy9vQMwnlkjY1l&#10;UvBDDrabyUOCsbYDf1Kf+lIECLsYFVTet7GULq/IoJvZljh4he0M+iC7UuoOhwA3jVxE0UoarDks&#10;VNjSrqL8K/02Cm7HA12OWNzO+zQ7fSwP8+Upy5R6nI6vaxCeRv8f/mu/awWLF/j9En6A3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kU5cUAAADbAAAADwAAAAAAAAAA&#10;AAAAAAChAgAAZHJzL2Rvd25yZXYueG1sUEsFBgAAAAAEAAQA+QAAAJMDAAAAAA==&#10;">
              <v:stroke startarrow="block" endarrow="block"/>
            </v:shape>
          </v:group>
        </w:pict>
      </w:r>
    </w:p>
    <w:p w:rsidR="005F2F29" w:rsidRDefault="00160F1B" w:rsidP="005F2F29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Rectangle 433" o:spid="_x0000_s1459" style="position:absolute;left:0;text-align:left;margin-left:133.45pt;margin-top:10pt;width:1in;height:1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" filled="f" stroked="f"/>
        </w:pict>
      </w: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160F1B" w:rsidP="005F2F29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Rectangle 432" o:spid="_x0000_s1458" style="position:absolute;left:0;text-align:left;margin-left:84.7pt;margin-top:1.45pt;width:1in;height:1in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" filled="f" stroked="f"/>
        </w:pict>
      </w: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5F2F29" w:rsidRDefault="005F2F29" w:rsidP="005F2F29">
      <w:pPr>
        <w:jc w:val="both"/>
        <w:rPr>
          <w:i/>
          <w:sz w:val="28"/>
          <w:szCs w:val="28"/>
        </w:rPr>
      </w:pPr>
    </w:p>
    <w:p w:rsidR="00A70F6E" w:rsidRDefault="00A70F6E" w:rsidP="00C031E2">
      <w:pPr>
        <w:jc w:val="center"/>
        <w:rPr>
          <w:i/>
          <w:sz w:val="28"/>
          <w:szCs w:val="28"/>
        </w:rPr>
      </w:pPr>
    </w:p>
    <w:p w:rsidR="00A70F6E" w:rsidRDefault="00A70F6E" w:rsidP="00C031E2">
      <w:pPr>
        <w:jc w:val="center"/>
        <w:rPr>
          <w:i/>
          <w:sz w:val="28"/>
          <w:szCs w:val="28"/>
        </w:rPr>
      </w:pPr>
    </w:p>
    <w:p w:rsidR="00A70F6E" w:rsidRDefault="00A70F6E" w:rsidP="00C031E2">
      <w:pPr>
        <w:jc w:val="center"/>
        <w:rPr>
          <w:i/>
          <w:sz w:val="28"/>
          <w:szCs w:val="28"/>
        </w:rPr>
      </w:pPr>
    </w:p>
    <w:p w:rsidR="00A70F6E" w:rsidRDefault="00A70F6E" w:rsidP="00C031E2">
      <w:pPr>
        <w:jc w:val="center"/>
        <w:rPr>
          <w:i/>
          <w:sz w:val="28"/>
          <w:szCs w:val="28"/>
        </w:rPr>
      </w:pPr>
    </w:p>
    <w:p w:rsidR="00A70F6E" w:rsidRDefault="00A70F6E" w:rsidP="00C031E2">
      <w:pPr>
        <w:jc w:val="center"/>
        <w:rPr>
          <w:i/>
          <w:sz w:val="28"/>
          <w:szCs w:val="28"/>
        </w:rPr>
      </w:pPr>
    </w:p>
    <w:p w:rsidR="00A70F6E" w:rsidRPr="0031339C" w:rsidRDefault="00A70F6E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Pr="0031339C" w:rsidRDefault="00B304ED" w:rsidP="00C031E2">
      <w:pPr>
        <w:jc w:val="center"/>
        <w:rPr>
          <w:i/>
          <w:sz w:val="28"/>
          <w:szCs w:val="28"/>
        </w:rPr>
      </w:pPr>
    </w:p>
    <w:p w:rsidR="00B304ED" w:rsidRDefault="00B304ED" w:rsidP="00C031E2">
      <w:pPr>
        <w:jc w:val="center"/>
        <w:rPr>
          <w:i/>
          <w:sz w:val="28"/>
          <w:szCs w:val="28"/>
        </w:rPr>
      </w:pPr>
    </w:p>
    <w:p w:rsidR="00C00A7B" w:rsidRPr="0031339C" w:rsidRDefault="00C00A7B" w:rsidP="00C031E2">
      <w:pPr>
        <w:jc w:val="center"/>
        <w:rPr>
          <w:i/>
          <w:sz w:val="28"/>
          <w:szCs w:val="28"/>
        </w:rPr>
      </w:pPr>
    </w:p>
    <w:p w:rsidR="005F2F29" w:rsidRDefault="00CD0972" w:rsidP="00AF31A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</w:t>
      </w:r>
      <w:r w:rsidR="00B32351">
        <w:rPr>
          <w:i/>
          <w:sz w:val="28"/>
          <w:szCs w:val="28"/>
        </w:rPr>
        <w:t>сновные формы сотрудничества с родителями</w:t>
      </w:r>
    </w:p>
    <w:p w:rsidR="00F91A6D" w:rsidRDefault="009F206B" w:rsidP="009F206B">
      <w:pPr>
        <w:jc w:val="right"/>
        <w:rPr>
          <w:i/>
        </w:rPr>
      </w:pPr>
      <w:r w:rsidRPr="009F206B">
        <w:rPr>
          <w:i/>
        </w:rPr>
        <w:t>Таблица 7</w:t>
      </w:r>
    </w:p>
    <w:p w:rsidR="009F206B" w:rsidRPr="009F206B" w:rsidRDefault="009F206B" w:rsidP="009F206B">
      <w:pPr>
        <w:jc w:val="right"/>
        <w:rPr>
          <w:i/>
        </w:rPr>
      </w:pPr>
    </w:p>
    <w:tbl>
      <w:tblPr>
        <w:tblStyle w:val="-11"/>
        <w:tblW w:w="10314" w:type="dxa"/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shd w:val="clear" w:color="auto" w:fill="943634" w:themeFill="accent2" w:themeFillShade="BF"/>
          </w:tcPr>
          <w:p w:rsidR="00F91A6D" w:rsidRPr="00AF31AA" w:rsidRDefault="00F91A6D" w:rsidP="006E7C17">
            <w:pPr>
              <w:tabs>
                <w:tab w:val="left" w:pos="0"/>
              </w:tabs>
              <w:snapToGrid w:val="0"/>
              <w:spacing w:before="14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AF31AA">
              <w:rPr>
                <w:b/>
                <w:color w:val="FFFFFF" w:themeColor="background1"/>
                <w:sz w:val="24"/>
                <w:szCs w:val="24"/>
              </w:rPr>
              <w:t xml:space="preserve">Общеразвивающие </w:t>
            </w:r>
          </w:p>
          <w:p w:rsidR="00F91A6D" w:rsidRPr="00AF31AA" w:rsidRDefault="00F91A6D" w:rsidP="006E7C17">
            <w:pPr>
              <w:tabs>
                <w:tab w:val="left" w:pos="0"/>
              </w:tabs>
              <w:snapToGrid w:val="0"/>
              <w:spacing w:before="14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AF31AA">
              <w:rPr>
                <w:b/>
                <w:color w:val="FFFFFF" w:themeColor="background1"/>
                <w:sz w:val="24"/>
                <w:szCs w:val="24"/>
              </w:rPr>
              <w:t>группы</w:t>
            </w:r>
          </w:p>
        </w:tc>
        <w:tc>
          <w:tcPr>
            <w:tcW w:w="5244" w:type="dxa"/>
            <w:shd w:val="clear" w:color="auto" w:fill="943634" w:themeFill="accent2" w:themeFillShade="BF"/>
          </w:tcPr>
          <w:p w:rsidR="00F91A6D" w:rsidRPr="00AF31AA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4"/>
                <w:szCs w:val="24"/>
              </w:rPr>
            </w:pPr>
            <w:r w:rsidRPr="00AF31AA">
              <w:rPr>
                <w:b/>
                <w:color w:val="FFFFFF" w:themeColor="background1"/>
                <w:sz w:val="24"/>
                <w:szCs w:val="24"/>
              </w:rPr>
              <w:t>Логопедические</w:t>
            </w:r>
          </w:p>
          <w:p w:rsidR="00F91A6D" w:rsidRPr="00AF31AA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4"/>
                <w:szCs w:val="24"/>
              </w:rPr>
            </w:pPr>
            <w:r w:rsidRPr="00AF31AA">
              <w:rPr>
                <w:b/>
                <w:color w:val="FFFFFF" w:themeColor="background1"/>
                <w:sz w:val="24"/>
                <w:szCs w:val="24"/>
              </w:rPr>
              <w:t>группы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Общее родительское собрание.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Групповое родительское собрание (1 раз в квартал).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Заседание родительского клуба (по плану).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Информационные уголки для родителей.</w:t>
            </w:r>
          </w:p>
        </w:tc>
      </w:tr>
      <w:tr w:rsidR="009F206B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9F206B" w:rsidRPr="00F91A6D" w:rsidRDefault="00093A40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Сайт МБДОУ.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Анкетирование (по плану).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Школа для родителей «особых детей».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 w:val="restart"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Викторины, конкурсы.</w:t>
            </w:r>
          </w:p>
        </w:tc>
        <w:tc>
          <w:tcPr>
            <w:tcW w:w="5244" w:type="dxa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Общее родительское собрание логопедических групп.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Еженедельные встречи с учителем-логопедом.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Встречи с людьми интересных профессий.</w:t>
            </w:r>
          </w:p>
        </w:tc>
        <w:tc>
          <w:tcPr>
            <w:tcW w:w="5244" w:type="dxa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Выполнение заданий учителя-логопеда.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 w:val="restart"/>
          </w:tcPr>
          <w:p w:rsid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Спортивные соревнования.</w:t>
            </w:r>
          </w:p>
          <w:p w:rsidR="007F00BB" w:rsidRDefault="007F00BB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  <w:p w:rsidR="007F00BB" w:rsidRDefault="007F00BB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  <w:p w:rsidR="007F00BB" w:rsidRPr="00F91A6D" w:rsidRDefault="007F00BB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F91A6D" w:rsidRPr="00F91A6D" w:rsidRDefault="00F91A6D" w:rsidP="00C031E2">
            <w:pPr>
              <w:tabs>
                <w:tab w:val="left" w:pos="0"/>
              </w:tabs>
              <w:spacing w:before="14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Сдача зачета (дыхание, речь с «рукой»).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3906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 xml:space="preserve">Открытое занятие для родителей  </w:t>
            </w:r>
          </w:p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(1 раз в квартал).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 w:val="restart"/>
          </w:tcPr>
          <w:p w:rsidR="00F91A6D" w:rsidRPr="00F91A6D" w:rsidRDefault="00F91A6D" w:rsidP="006E7C17">
            <w:pPr>
              <w:tabs>
                <w:tab w:val="left" w:pos="0"/>
              </w:tabs>
              <w:suppressAutoHyphens/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«Почтовый ящик».</w:t>
            </w:r>
          </w:p>
        </w:tc>
        <w:tc>
          <w:tcPr>
            <w:tcW w:w="5244" w:type="dxa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Практические занятия для родителей по типу логопедической игры.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Ведение родительских дневников.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3906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 xml:space="preserve">Помощь в изготовлении </w:t>
            </w:r>
          </w:p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дидактического материала.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 w:val="restart"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Творческая мастерская.</w:t>
            </w:r>
          </w:p>
        </w:tc>
        <w:tc>
          <w:tcPr>
            <w:tcW w:w="5244" w:type="dxa"/>
          </w:tcPr>
          <w:p w:rsidR="00F91A6D" w:rsidRPr="00F91A6D" w:rsidRDefault="00F91A6D" w:rsidP="00C031E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Телефон доверия (в период адаптации).</w:t>
            </w:r>
          </w:p>
        </w:tc>
      </w:tr>
      <w:tr w:rsidR="001C3906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1C3906" w:rsidRPr="00F91A6D" w:rsidRDefault="001C3906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3906" w:rsidRPr="00093A40" w:rsidRDefault="001C3906" w:rsidP="001C390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16"/>
                <w:szCs w:val="16"/>
              </w:rPr>
            </w:pPr>
          </w:p>
          <w:p w:rsidR="001C3906" w:rsidRPr="00F91A6D" w:rsidRDefault="001C3906" w:rsidP="001C390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Круглый стол.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F91A6D" w:rsidRPr="00F91A6D" w:rsidRDefault="00F91A6D" w:rsidP="006E7C17">
            <w:pPr>
              <w:tabs>
                <w:tab w:val="left" w:pos="0"/>
              </w:tabs>
              <w:snapToGrid w:val="0"/>
              <w:spacing w:before="1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F91A6D" w:rsidRPr="00F91A6D" w:rsidRDefault="00F91A6D" w:rsidP="00C03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Выступление родителей в утренниках, театрал</w:t>
            </w:r>
            <w:r w:rsidRPr="00F91A6D">
              <w:rPr>
                <w:color w:val="000000"/>
                <w:sz w:val="24"/>
                <w:szCs w:val="24"/>
              </w:rPr>
              <w:t>ь</w:t>
            </w:r>
            <w:r w:rsidRPr="00F91A6D">
              <w:rPr>
                <w:color w:val="000000"/>
                <w:sz w:val="24"/>
                <w:szCs w:val="24"/>
              </w:rPr>
              <w:t>ных постановках.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0" w:type="dxa"/>
            <w:vMerge/>
          </w:tcPr>
          <w:p w:rsidR="00F91A6D" w:rsidRPr="00F91A6D" w:rsidRDefault="00F91A6D" w:rsidP="006E7C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F91A6D" w:rsidRPr="00F91A6D" w:rsidRDefault="00F91A6D" w:rsidP="00C031E2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Семинар-практикум.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1C3906" w:rsidRDefault="00F91A6D" w:rsidP="001C3906">
            <w:pPr>
              <w:tabs>
                <w:tab w:val="left" w:pos="0"/>
              </w:tabs>
              <w:snapToGrid w:val="0"/>
              <w:spacing w:before="14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 xml:space="preserve">Информационно-консультативные папки специалистов, работающих с детьми </w:t>
            </w:r>
          </w:p>
          <w:p w:rsidR="00F91A6D" w:rsidRPr="00F91A6D" w:rsidRDefault="00F91A6D" w:rsidP="009F206B">
            <w:pPr>
              <w:tabs>
                <w:tab w:val="left" w:pos="0"/>
              </w:tabs>
              <w:snapToGrid w:val="0"/>
              <w:spacing w:before="14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 xml:space="preserve">(педагог-психолог, учитель-логопед, </w:t>
            </w:r>
            <w:r w:rsidR="009F206B">
              <w:rPr>
                <w:color w:val="000000"/>
                <w:sz w:val="24"/>
                <w:szCs w:val="24"/>
              </w:rPr>
              <w:t xml:space="preserve">педагог дополнительного образования, </w:t>
            </w:r>
            <w:r w:rsidRPr="00F91A6D">
              <w:rPr>
                <w:color w:val="000000"/>
                <w:sz w:val="24"/>
                <w:szCs w:val="24"/>
              </w:rPr>
              <w:t>инструктор по физ</w:t>
            </w:r>
            <w:r w:rsidRPr="00F91A6D">
              <w:rPr>
                <w:color w:val="000000"/>
                <w:sz w:val="24"/>
                <w:szCs w:val="24"/>
              </w:rPr>
              <w:t>и</w:t>
            </w:r>
            <w:r w:rsidRPr="00F91A6D">
              <w:rPr>
                <w:color w:val="000000"/>
                <w:sz w:val="24"/>
                <w:szCs w:val="24"/>
              </w:rPr>
              <w:t>ческой культуре, музыкальный руководитель).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Участие родителей в озеленении и благоустройстве прогулочных площадок.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1C3906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Конкурс газет, коллажей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Ак</w:t>
            </w:r>
            <w:r w:rsidR="001C3906">
              <w:rPr>
                <w:color w:val="000000"/>
                <w:sz w:val="24"/>
                <w:szCs w:val="24"/>
              </w:rPr>
              <w:t>ции, проектная деятельность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Фоторепортаж.</w:t>
            </w:r>
          </w:p>
        </w:tc>
      </w:tr>
      <w:tr w:rsidR="00F91A6D" w:rsidRPr="00E5228B" w:rsidTr="00093A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Педагогическая библиотека для родителей.</w:t>
            </w:r>
          </w:p>
        </w:tc>
      </w:tr>
      <w:tr w:rsidR="00F91A6D" w:rsidRPr="00E5228B" w:rsidTr="00093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14" w:type="dxa"/>
            <w:gridSpan w:val="2"/>
          </w:tcPr>
          <w:p w:rsidR="00F91A6D" w:rsidRPr="00F91A6D" w:rsidRDefault="00F91A6D" w:rsidP="00C031E2">
            <w:pPr>
              <w:tabs>
                <w:tab w:val="left" w:pos="0"/>
              </w:tabs>
              <w:snapToGrid w:val="0"/>
              <w:spacing w:before="14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F91A6D">
              <w:rPr>
                <w:color w:val="000000"/>
                <w:sz w:val="24"/>
                <w:szCs w:val="24"/>
              </w:rPr>
              <w:t>День открытых дверей.</w:t>
            </w:r>
          </w:p>
        </w:tc>
      </w:tr>
    </w:tbl>
    <w:p w:rsidR="003A2C8C" w:rsidRDefault="003E64B4" w:rsidP="003A2C8C">
      <w:pPr>
        <w:spacing w:line="360" w:lineRule="auto"/>
        <w:jc w:val="both"/>
        <w:rPr>
          <w:rStyle w:val="ae"/>
          <w:sz w:val="28"/>
          <w:szCs w:val="28"/>
        </w:rPr>
      </w:pPr>
      <w:r w:rsidRPr="003E64B4">
        <w:rPr>
          <w:rStyle w:val="ae"/>
          <w:sz w:val="28"/>
          <w:szCs w:val="28"/>
        </w:rPr>
        <w:lastRenderedPageBreak/>
        <w:t>Заключение</w:t>
      </w:r>
    </w:p>
    <w:p w:rsidR="003E64B4" w:rsidRPr="003E64B4" w:rsidRDefault="003E64B4" w:rsidP="003E64B4">
      <w:pPr>
        <w:rPr>
          <w:rStyle w:val="ae"/>
          <w:b w:val="0"/>
          <w:sz w:val="28"/>
          <w:szCs w:val="28"/>
          <w:u w:val="none"/>
        </w:rPr>
      </w:pPr>
    </w:p>
    <w:p w:rsidR="00A327FC" w:rsidRDefault="00A26AAC" w:rsidP="00536AC2">
      <w:pPr>
        <w:tabs>
          <w:tab w:val="left" w:pos="0"/>
          <w:tab w:val="left" w:pos="567"/>
        </w:tabs>
        <w:ind w:firstLine="360"/>
        <w:jc w:val="both"/>
        <w:rPr>
          <w:bCs/>
          <w:i/>
          <w:sz w:val="28"/>
        </w:rPr>
      </w:pPr>
      <w:r>
        <w:rPr>
          <w:bCs/>
          <w:i/>
          <w:sz w:val="28"/>
        </w:rPr>
        <w:t>Перспективы развития дошкол</w:t>
      </w:r>
      <w:r w:rsidR="00EF51B5">
        <w:rPr>
          <w:bCs/>
          <w:i/>
          <w:sz w:val="28"/>
        </w:rPr>
        <w:t>ьного образовательного учрежден</w:t>
      </w:r>
      <w:r w:rsidR="00944DA3">
        <w:rPr>
          <w:bCs/>
          <w:i/>
          <w:sz w:val="28"/>
        </w:rPr>
        <w:t>ия.</w:t>
      </w:r>
    </w:p>
    <w:p w:rsidR="005E33B0" w:rsidRDefault="005E33B0" w:rsidP="00536AC2">
      <w:pPr>
        <w:tabs>
          <w:tab w:val="left" w:pos="0"/>
          <w:tab w:val="left" w:pos="567"/>
        </w:tabs>
        <w:ind w:firstLine="360"/>
        <w:jc w:val="both"/>
        <w:rPr>
          <w:bCs/>
          <w:i/>
          <w:sz w:val="28"/>
        </w:rPr>
      </w:pPr>
    </w:p>
    <w:p w:rsidR="00944DA3" w:rsidRPr="00944DA3" w:rsidRDefault="00944DA3" w:rsidP="003B3A96">
      <w:pPr>
        <w:tabs>
          <w:tab w:val="left" w:pos="0"/>
          <w:tab w:val="left" w:pos="567"/>
        </w:tabs>
        <w:spacing w:line="360" w:lineRule="auto"/>
        <w:ind w:firstLine="357"/>
        <w:jc w:val="both"/>
        <w:rPr>
          <w:sz w:val="28"/>
          <w:szCs w:val="28"/>
        </w:rPr>
      </w:pPr>
      <w:r w:rsidRPr="00944DA3">
        <w:rPr>
          <w:sz w:val="28"/>
          <w:szCs w:val="28"/>
        </w:rPr>
        <w:t>Анализ методической работы и решения годовых задач позволя</w:t>
      </w:r>
      <w:r w:rsidR="000C4DC2">
        <w:rPr>
          <w:sz w:val="28"/>
          <w:szCs w:val="28"/>
        </w:rPr>
        <w:t>ю</w:t>
      </w:r>
      <w:r w:rsidRPr="00944DA3">
        <w:rPr>
          <w:sz w:val="28"/>
          <w:szCs w:val="28"/>
        </w:rPr>
        <w:t xml:space="preserve">т определить </w:t>
      </w:r>
      <w:r w:rsidR="000C4DC2">
        <w:rPr>
          <w:sz w:val="28"/>
          <w:szCs w:val="28"/>
        </w:rPr>
        <w:t>направления деятельности МДОУ</w:t>
      </w:r>
      <w:r w:rsidRPr="00944DA3">
        <w:rPr>
          <w:sz w:val="28"/>
          <w:szCs w:val="28"/>
        </w:rPr>
        <w:t xml:space="preserve"> на 20</w:t>
      </w:r>
      <w:r w:rsidR="001D6F9C">
        <w:rPr>
          <w:sz w:val="28"/>
          <w:szCs w:val="28"/>
        </w:rPr>
        <w:t>1</w:t>
      </w:r>
      <w:r w:rsidR="00C661CB">
        <w:rPr>
          <w:sz w:val="28"/>
          <w:szCs w:val="28"/>
        </w:rPr>
        <w:t>2</w:t>
      </w:r>
      <w:r w:rsidRPr="00944DA3">
        <w:rPr>
          <w:sz w:val="28"/>
          <w:szCs w:val="28"/>
        </w:rPr>
        <w:t xml:space="preserve"> – 201</w:t>
      </w:r>
      <w:r w:rsidR="00C661CB">
        <w:rPr>
          <w:sz w:val="28"/>
          <w:szCs w:val="28"/>
        </w:rPr>
        <w:t>3</w:t>
      </w:r>
      <w:r w:rsidRPr="00944DA3">
        <w:rPr>
          <w:sz w:val="28"/>
          <w:szCs w:val="28"/>
        </w:rPr>
        <w:t xml:space="preserve"> учеб</w:t>
      </w:r>
      <w:r w:rsidR="000C4DC2">
        <w:rPr>
          <w:sz w:val="28"/>
          <w:szCs w:val="28"/>
        </w:rPr>
        <w:t>ный год:</w:t>
      </w:r>
    </w:p>
    <w:p w:rsidR="000C4DC2" w:rsidRDefault="00093A40" w:rsidP="003B3A96">
      <w:pPr>
        <w:pStyle w:val="a5"/>
        <w:numPr>
          <w:ilvl w:val="4"/>
          <w:numId w:val="1"/>
        </w:numPr>
        <w:tabs>
          <w:tab w:val="clear" w:pos="3600"/>
          <w:tab w:val="left" w:pos="0"/>
          <w:tab w:val="left" w:pos="567"/>
          <w:tab w:val="left" w:pos="1080"/>
          <w:tab w:val="left" w:pos="1440"/>
          <w:tab w:val="left" w:pos="1980"/>
        </w:tabs>
        <w:spacing w:after="0" w:line="360" w:lineRule="auto"/>
        <w:ind w:left="0" w:firstLine="35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7458" w:rsidRPr="00417458">
        <w:rPr>
          <w:sz w:val="28"/>
          <w:szCs w:val="28"/>
        </w:rPr>
        <w:t>Развивать познавательный интерес</w:t>
      </w:r>
      <w:r w:rsidR="00417458">
        <w:rPr>
          <w:sz w:val="28"/>
          <w:szCs w:val="28"/>
        </w:rPr>
        <w:t xml:space="preserve"> детей в процессе проектной деятельности по направлению «Формирование элементарных математических представлений».</w:t>
      </w:r>
      <w:r w:rsidR="00417458" w:rsidRPr="00417458">
        <w:rPr>
          <w:sz w:val="28"/>
          <w:szCs w:val="28"/>
        </w:rPr>
        <w:t xml:space="preserve"> </w:t>
      </w:r>
    </w:p>
    <w:p w:rsidR="00417458" w:rsidRDefault="00093A40" w:rsidP="003B3A96">
      <w:pPr>
        <w:pStyle w:val="a5"/>
        <w:numPr>
          <w:ilvl w:val="4"/>
          <w:numId w:val="1"/>
        </w:numPr>
        <w:tabs>
          <w:tab w:val="clear" w:pos="3600"/>
          <w:tab w:val="left" w:pos="0"/>
          <w:tab w:val="left" w:pos="567"/>
          <w:tab w:val="left" w:pos="1080"/>
          <w:tab w:val="left" w:pos="1440"/>
          <w:tab w:val="left" w:pos="1980"/>
        </w:tabs>
        <w:spacing w:after="0" w:line="360" w:lineRule="auto"/>
        <w:ind w:left="0" w:firstLine="35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7458" w:rsidRPr="00417458">
        <w:rPr>
          <w:sz w:val="28"/>
          <w:szCs w:val="28"/>
        </w:rPr>
        <w:t>Организовать эффективное сотрудничество с родителями по формированию основ безопасности жизнедеятельности у детей.</w:t>
      </w:r>
    </w:p>
    <w:p w:rsidR="00536AC2" w:rsidRPr="00536AC2" w:rsidRDefault="00417458" w:rsidP="003B3A96">
      <w:pPr>
        <w:tabs>
          <w:tab w:val="left" w:pos="0"/>
          <w:tab w:val="left" w:pos="709"/>
          <w:tab w:val="left" w:pos="851"/>
        </w:tabs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– 2013 учебном году начнет реализоваться </w:t>
      </w:r>
      <w:r w:rsidR="00536AC2">
        <w:rPr>
          <w:sz w:val="28"/>
          <w:szCs w:val="28"/>
        </w:rPr>
        <w:t xml:space="preserve">совместный проект </w:t>
      </w:r>
      <w:proofErr w:type="spellStart"/>
      <w:r w:rsidR="00536AC2">
        <w:rPr>
          <w:sz w:val="28"/>
          <w:szCs w:val="28"/>
        </w:rPr>
        <w:t>СурГУ</w:t>
      </w:r>
      <w:proofErr w:type="spellEnd"/>
      <w:r w:rsidR="00536AC2">
        <w:rPr>
          <w:sz w:val="28"/>
          <w:szCs w:val="28"/>
        </w:rPr>
        <w:t xml:space="preserve"> и МБДОУ № 56 «Искорка»</w:t>
      </w:r>
      <w:r>
        <w:rPr>
          <w:sz w:val="28"/>
          <w:szCs w:val="28"/>
        </w:rPr>
        <w:t xml:space="preserve"> «Залог здоровья дошкольников»</w:t>
      </w:r>
      <w:r w:rsidR="00536AC2">
        <w:rPr>
          <w:sz w:val="28"/>
          <w:szCs w:val="28"/>
        </w:rPr>
        <w:t xml:space="preserve">. </w:t>
      </w:r>
      <w:r w:rsidR="00536AC2" w:rsidRPr="00536AC2">
        <w:rPr>
          <w:sz w:val="28"/>
          <w:szCs w:val="28"/>
        </w:rPr>
        <w:t>Цель проекта является  профилактика избыточного веса у детей старшего дошкольного возраста через с</w:t>
      </w:r>
      <w:r w:rsidR="00536AC2" w:rsidRPr="00536AC2">
        <w:rPr>
          <w:sz w:val="28"/>
          <w:szCs w:val="28"/>
        </w:rPr>
        <w:t>и</w:t>
      </w:r>
      <w:r w:rsidR="00536AC2" w:rsidRPr="00536AC2">
        <w:rPr>
          <w:sz w:val="28"/>
          <w:szCs w:val="28"/>
        </w:rPr>
        <w:t>стему информационно-коммуникационного взаимодействия дошкольного образов</w:t>
      </w:r>
      <w:r w:rsidR="00536AC2" w:rsidRPr="00536AC2">
        <w:rPr>
          <w:sz w:val="28"/>
          <w:szCs w:val="28"/>
        </w:rPr>
        <w:t>а</w:t>
      </w:r>
      <w:r w:rsidR="00536AC2" w:rsidRPr="00536AC2">
        <w:rPr>
          <w:sz w:val="28"/>
          <w:szCs w:val="28"/>
        </w:rPr>
        <w:t>тельного учреждения с родителями.</w:t>
      </w:r>
      <w:r w:rsidR="00536AC2">
        <w:rPr>
          <w:sz w:val="28"/>
          <w:szCs w:val="28"/>
        </w:rPr>
        <w:t xml:space="preserve"> </w:t>
      </w:r>
      <w:r w:rsidR="00536AC2" w:rsidRPr="00536AC2">
        <w:rPr>
          <w:sz w:val="28"/>
          <w:szCs w:val="28"/>
        </w:rPr>
        <w:t xml:space="preserve">Взаимодействие с родителями по профилактике избыточного веса у детей дошкольного возраста </w:t>
      </w:r>
      <w:r w:rsidR="00536AC2">
        <w:rPr>
          <w:sz w:val="28"/>
          <w:szCs w:val="28"/>
        </w:rPr>
        <w:t xml:space="preserve">будет осуществляться </w:t>
      </w:r>
      <w:r w:rsidR="00536AC2" w:rsidRPr="00536AC2">
        <w:rPr>
          <w:sz w:val="28"/>
          <w:szCs w:val="28"/>
        </w:rPr>
        <w:t xml:space="preserve">по двум направлениям: </w:t>
      </w:r>
    </w:p>
    <w:p w:rsidR="00536AC2" w:rsidRPr="00536AC2" w:rsidRDefault="00536AC2" w:rsidP="003B3A96">
      <w:pPr>
        <w:pStyle w:val="a7"/>
        <w:numPr>
          <w:ilvl w:val="0"/>
          <w:numId w:val="11"/>
        </w:numPr>
        <w:tabs>
          <w:tab w:val="left" w:pos="0"/>
          <w:tab w:val="left" w:pos="709"/>
          <w:tab w:val="left" w:pos="851"/>
        </w:tabs>
        <w:spacing w:line="360" w:lineRule="auto"/>
        <w:ind w:left="0" w:firstLine="357"/>
        <w:contextualSpacing/>
        <w:jc w:val="both"/>
        <w:rPr>
          <w:sz w:val="28"/>
          <w:szCs w:val="28"/>
        </w:rPr>
      </w:pPr>
      <w:r w:rsidRPr="00536AC2">
        <w:rPr>
          <w:sz w:val="28"/>
          <w:szCs w:val="28"/>
        </w:rPr>
        <w:t>Консультативная помощь в организации рационального питания детей д</w:t>
      </w:r>
      <w:r w:rsidRPr="00536AC2">
        <w:rPr>
          <w:sz w:val="28"/>
          <w:szCs w:val="28"/>
        </w:rPr>
        <w:t>о</w:t>
      </w:r>
      <w:r w:rsidRPr="00536AC2">
        <w:rPr>
          <w:sz w:val="28"/>
          <w:szCs w:val="28"/>
        </w:rPr>
        <w:t>школьного возраста.</w:t>
      </w:r>
    </w:p>
    <w:p w:rsidR="00536AC2" w:rsidRDefault="00536AC2" w:rsidP="003B3A96">
      <w:pPr>
        <w:pStyle w:val="a7"/>
        <w:numPr>
          <w:ilvl w:val="0"/>
          <w:numId w:val="11"/>
        </w:numPr>
        <w:tabs>
          <w:tab w:val="left" w:pos="0"/>
          <w:tab w:val="left" w:pos="709"/>
          <w:tab w:val="left" w:pos="851"/>
        </w:tabs>
        <w:spacing w:line="360" w:lineRule="auto"/>
        <w:ind w:left="0" w:firstLine="357"/>
        <w:contextualSpacing/>
        <w:jc w:val="both"/>
        <w:rPr>
          <w:sz w:val="28"/>
          <w:szCs w:val="28"/>
        </w:rPr>
      </w:pPr>
      <w:r w:rsidRPr="00536AC2">
        <w:rPr>
          <w:sz w:val="28"/>
          <w:szCs w:val="28"/>
        </w:rPr>
        <w:t>Совместная физкультурно-оздоровительная деятельность педагогов МБДОУ, родителей и детей.</w:t>
      </w:r>
    </w:p>
    <w:p w:rsidR="00536AC2" w:rsidRPr="00536AC2" w:rsidRDefault="00536AC2" w:rsidP="003B3A96">
      <w:pPr>
        <w:tabs>
          <w:tab w:val="left" w:pos="0"/>
          <w:tab w:val="left" w:pos="709"/>
          <w:tab w:val="left" w:pos="851"/>
        </w:tabs>
        <w:spacing w:line="360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дошкольного образовательного </w:t>
      </w:r>
      <w:r w:rsidR="003B3A96">
        <w:rPr>
          <w:sz w:val="28"/>
          <w:szCs w:val="28"/>
        </w:rPr>
        <w:t>учреждения, контингент детей по</w:t>
      </w:r>
      <w:r>
        <w:rPr>
          <w:sz w:val="28"/>
          <w:szCs w:val="28"/>
        </w:rPr>
        <w:t>влия</w:t>
      </w:r>
      <w:r w:rsidR="003B3A96">
        <w:rPr>
          <w:sz w:val="28"/>
          <w:szCs w:val="28"/>
        </w:rPr>
        <w:t xml:space="preserve">ли </w:t>
      </w:r>
      <w:r>
        <w:rPr>
          <w:sz w:val="28"/>
          <w:szCs w:val="28"/>
        </w:rPr>
        <w:t xml:space="preserve"> на </w:t>
      </w:r>
      <w:r w:rsidR="003B3A96">
        <w:rPr>
          <w:sz w:val="28"/>
          <w:szCs w:val="28"/>
        </w:rPr>
        <w:t>изменение направленности группы кратковременного пребывания. С 01.09.2012 г</w:t>
      </w:r>
      <w:r w:rsidR="003B3A96">
        <w:rPr>
          <w:sz w:val="28"/>
          <w:szCs w:val="28"/>
        </w:rPr>
        <w:t>о</w:t>
      </w:r>
      <w:r w:rsidR="003B3A96">
        <w:rPr>
          <w:sz w:val="28"/>
          <w:szCs w:val="28"/>
        </w:rPr>
        <w:t>да</w:t>
      </w:r>
      <w:r w:rsidR="00093A40">
        <w:rPr>
          <w:sz w:val="28"/>
          <w:szCs w:val="28"/>
        </w:rPr>
        <w:t xml:space="preserve"> педагоги МБДОУ (учитель-логопед, педагог-психолог), воспитатель </w:t>
      </w:r>
      <w:r w:rsidR="003B3A96">
        <w:rPr>
          <w:sz w:val="28"/>
          <w:szCs w:val="28"/>
        </w:rPr>
        <w:t xml:space="preserve"> данн</w:t>
      </w:r>
      <w:r w:rsidR="00093A40">
        <w:rPr>
          <w:sz w:val="28"/>
          <w:szCs w:val="28"/>
        </w:rPr>
        <w:t>ой</w:t>
      </w:r>
      <w:r w:rsidR="003B3A96">
        <w:rPr>
          <w:sz w:val="28"/>
          <w:szCs w:val="28"/>
        </w:rPr>
        <w:t xml:space="preserve"> групп</w:t>
      </w:r>
      <w:r w:rsidR="00093A40">
        <w:rPr>
          <w:sz w:val="28"/>
          <w:szCs w:val="28"/>
        </w:rPr>
        <w:t>ы</w:t>
      </w:r>
      <w:r w:rsidR="003B3A96">
        <w:rPr>
          <w:sz w:val="28"/>
          <w:szCs w:val="28"/>
        </w:rPr>
        <w:t xml:space="preserve"> </w:t>
      </w:r>
      <w:r w:rsidR="00093A40">
        <w:rPr>
          <w:sz w:val="28"/>
          <w:szCs w:val="28"/>
        </w:rPr>
        <w:t xml:space="preserve">будут целенаправленно осуществлять работу по </w:t>
      </w:r>
      <w:r w:rsidR="003B3A96">
        <w:rPr>
          <w:sz w:val="28"/>
          <w:szCs w:val="28"/>
        </w:rPr>
        <w:t>профилактик</w:t>
      </w:r>
      <w:r w:rsidR="00093A40">
        <w:rPr>
          <w:sz w:val="28"/>
          <w:szCs w:val="28"/>
        </w:rPr>
        <w:t>е</w:t>
      </w:r>
      <w:r w:rsidR="003B3A96">
        <w:rPr>
          <w:sz w:val="28"/>
          <w:szCs w:val="28"/>
        </w:rPr>
        <w:t xml:space="preserve"> речевых нарушений у детей 3 – 5 лет.</w:t>
      </w:r>
    </w:p>
    <w:p w:rsidR="00417458" w:rsidRPr="00536AC2" w:rsidRDefault="00417458" w:rsidP="00417458">
      <w:pPr>
        <w:pStyle w:val="a5"/>
        <w:tabs>
          <w:tab w:val="left" w:pos="1080"/>
          <w:tab w:val="left" w:pos="1440"/>
          <w:tab w:val="left" w:pos="1980"/>
        </w:tabs>
        <w:spacing w:line="360" w:lineRule="auto"/>
        <w:ind w:firstLine="360"/>
        <w:jc w:val="both"/>
        <w:outlineLvl w:val="0"/>
        <w:rPr>
          <w:sz w:val="28"/>
          <w:szCs w:val="28"/>
        </w:rPr>
      </w:pPr>
    </w:p>
    <w:p w:rsidR="003820DA" w:rsidRDefault="003820DA" w:rsidP="000C4DC2">
      <w:pPr>
        <w:pStyle w:val="a5"/>
        <w:tabs>
          <w:tab w:val="num" w:pos="0"/>
          <w:tab w:val="left" w:pos="1080"/>
          <w:tab w:val="left" w:pos="1980"/>
        </w:tabs>
        <w:spacing w:line="360" w:lineRule="auto"/>
        <w:ind w:firstLine="567"/>
        <w:jc w:val="both"/>
        <w:outlineLvl w:val="0"/>
        <w:rPr>
          <w:sz w:val="28"/>
          <w:szCs w:val="28"/>
        </w:rPr>
      </w:pPr>
    </w:p>
    <w:p w:rsidR="000E2B73" w:rsidRDefault="000E2B73" w:rsidP="000C4DC2">
      <w:pPr>
        <w:pStyle w:val="a5"/>
        <w:tabs>
          <w:tab w:val="num" w:pos="0"/>
          <w:tab w:val="left" w:pos="1080"/>
          <w:tab w:val="left" w:pos="1980"/>
        </w:tabs>
        <w:spacing w:line="360" w:lineRule="auto"/>
        <w:ind w:firstLine="567"/>
        <w:jc w:val="both"/>
        <w:outlineLvl w:val="0"/>
        <w:rPr>
          <w:sz w:val="28"/>
          <w:szCs w:val="28"/>
        </w:rPr>
      </w:pPr>
    </w:p>
    <w:sectPr w:rsidR="000E2B73" w:rsidSect="00271A68">
      <w:footerReference w:type="default" r:id="rId34"/>
      <w:pgSz w:w="11906" w:h="16838"/>
      <w:pgMar w:top="1134" w:right="56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F1B" w:rsidRDefault="00160F1B" w:rsidP="000C4FAC">
      <w:r>
        <w:separator/>
      </w:r>
    </w:p>
  </w:endnote>
  <w:endnote w:type="continuationSeparator" w:id="0">
    <w:p w:rsidR="00160F1B" w:rsidRDefault="00160F1B" w:rsidP="000C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F1B" w:rsidRDefault="00160F1B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3FB9">
      <w:rPr>
        <w:noProof/>
      </w:rPr>
      <w:t>9</w:t>
    </w:r>
    <w:r>
      <w:rPr>
        <w:noProof/>
      </w:rPr>
      <w:fldChar w:fldCharType="end"/>
    </w:r>
  </w:p>
  <w:p w:rsidR="00160F1B" w:rsidRDefault="00160F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F1B" w:rsidRDefault="00160F1B" w:rsidP="000C4FAC">
      <w:r>
        <w:separator/>
      </w:r>
    </w:p>
  </w:footnote>
  <w:footnote w:type="continuationSeparator" w:id="0">
    <w:p w:rsidR="00160F1B" w:rsidRDefault="00160F1B" w:rsidP="000C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4"/>
    <w:multiLevelType w:val="singleLevel"/>
    <w:tmpl w:val="03F293D6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5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7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2D7101E3"/>
    <w:multiLevelType w:val="hybridMultilevel"/>
    <w:tmpl w:val="985C6D68"/>
    <w:lvl w:ilvl="0" w:tplc="F9C486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37AC08F6"/>
    <w:multiLevelType w:val="hybridMultilevel"/>
    <w:tmpl w:val="CF20B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C1D83"/>
    <w:multiLevelType w:val="hybridMultilevel"/>
    <w:tmpl w:val="E69A4C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9C5A40"/>
    <w:multiLevelType w:val="hybridMultilevel"/>
    <w:tmpl w:val="B37404F8"/>
    <w:lvl w:ilvl="0" w:tplc="8F1472A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637689"/>
    <w:multiLevelType w:val="hybridMultilevel"/>
    <w:tmpl w:val="90FA39F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49C140EA"/>
    <w:multiLevelType w:val="hybridMultilevel"/>
    <w:tmpl w:val="7778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E03FE"/>
    <w:multiLevelType w:val="hybridMultilevel"/>
    <w:tmpl w:val="2954ECE2"/>
    <w:lvl w:ilvl="0" w:tplc="04A6A50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245432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D77F6D"/>
    <w:multiLevelType w:val="hybridMultilevel"/>
    <w:tmpl w:val="7F6A7F46"/>
    <w:lvl w:ilvl="0" w:tplc="18AA9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C08726F"/>
    <w:multiLevelType w:val="hybridMultilevel"/>
    <w:tmpl w:val="BA2CB6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7"/>
  </w:num>
  <w:num w:numId="5">
    <w:abstractNumId w:val="13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16"/>
  </w:num>
  <w:num w:numId="1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7FC"/>
    <w:rsid w:val="00033048"/>
    <w:rsid w:val="00044B3F"/>
    <w:rsid w:val="000471D4"/>
    <w:rsid w:val="00055D09"/>
    <w:rsid w:val="000624F7"/>
    <w:rsid w:val="00082B64"/>
    <w:rsid w:val="00090CF6"/>
    <w:rsid w:val="000927A2"/>
    <w:rsid w:val="00093A40"/>
    <w:rsid w:val="000A0A52"/>
    <w:rsid w:val="000B05D5"/>
    <w:rsid w:val="000B5D64"/>
    <w:rsid w:val="000B70EC"/>
    <w:rsid w:val="000B74C2"/>
    <w:rsid w:val="000C4DC2"/>
    <w:rsid w:val="000C4FAC"/>
    <w:rsid w:val="000E2B73"/>
    <w:rsid w:val="000F4E15"/>
    <w:rsid w:val="000F6E48"/>
    <w:rsid w:val="000F7E16"/>
    <w:rsid w:val="00100ACC"/>
    <w:rsid w:val="001065FB"/>
    <w:rsid w:val="00123ED2"/>
    <w:rsid w:val="001243D3"/>
    <w:rsid w:val="0012572C"/>
    <w:rsid w:val="001353A9"/>
    <w:rsid w:val="00153B96"/>
    <w:rsid w:val="00160F1B"/>
    <w:rsid w:val="001676C3"/>
    <w:rsid w:val="0018339D"/>
    <w:rsid w:val="001B075E"/>
    <w:rsid w:val="001C3906"/>
    <w:rsid w:val="001D607E"/>
    <w:rsid w:val="001D6F9C"/>
    <w:rsid w:val="001E24F2"/>
    <w:rsid w:val="001E4AFB"/>
    <w:rsid w:val="001F495D"/>
    <w:rsid w:val="001F6AEB"/>
    <w:rsid w:val="002015B1"/>
    <w:rsid w:val="00216B36"/>
    <w:rsid w:val="00223CB7"/>
    <w:rsid w:val="002270C2"/>
    <w:rsid w:val="002427C6"/>
    <w:rsid w:val="00244767"/>
    <w:rsid w:val="00260AB5"/>
    <w:rsid w:val="00267487"/>
    <w:rsid w:val="00271A68"/>
    <w:rsid w:val="00290339"/>
    <w:rsid w:val="002A0CB4"/>
    <w:rsid w:val="002B1D8E"/>
    <w:rsid w:val="002C1EFA"/>
    <w:rsid w:val="002C6A3F"/>
    <w:rsid w:val="0031080D"/>
    <w:rsid w:val="0031339C"/>
    <w:rsid w:val="00343CA6"/>
    <w:rsid w:val="00344582"/>
    <w:rsid w:val="003469CA"/>
    <w:rsid w:val="00356312"/>
    <w:rsid w:val="00365426"/>
    <w:rsid w:val="003658CF"/>
    <w:rsid w:val="003820DA"/>
    <w:rsid w:val="00393F91"/>
    <w:rsid w:val="003A2C8C"/>
    <w:rsid w:val="003A6DFA"/>
    <w:rsid w:val="003B015A"/>
    <w:rsid w:val="003B03B8"/>
    <w:rsid w:val="003B3A96"/>
    <w:rsid w:val="003B71D8"/>
    <w:rsid w:val="003B7D06"/>
    <w:rsid w:val="003C692C"/>
    <w:rsid w:val="003D0C25"/>
    <w:rsid w:val="003E3C4D"/>
    <w:rsid w:val="003E64B4"/>
    <w:rsid w:val="003E6DBF"/>
    <w:rsid w:val="003E723E"/>
    <w:rsid w:val="003F7A10"/>
    <w:rsid w:val="0041311D"/>
    <w:rsid w:val="00417458"/>
    <w:rsid w:val="004235B2"/>
    <w:rsid w:val="0042596C"/>
    <w:rsid w:val="00426BEF"/>
    <w:rsid w:val="004411A9"/>
    <w:rsid w:val="004421C2"/>
    <w:rsid w:val="004425F7"/>
    <w:rsid w:val="00443BEA"/>
    <w:rsid w:val="00452C3C"/>
    <w:rsid w:val="00457626"/>
    <w:rsid w:val="00457728"/>
    <w:rsid w:val="004845DF"/>
    <w:rsid w:val="00491582"/>
    <w:rsid w:val="004945C7"/>
    <w:rsid w:val="004A6D34"/>
    <w:rsid w:val="004D6A30"/>
    <w:rsid w:val="004E6689"/>
    <w:rsid w:val="004E6D2B"/>
    <w:rsid w:val="004F76D6"/>
    <w:rsid w:val="00502738"/>
    <w:rsid w:val="005029BE"/>
    <w:rsid w:val="005140E8"/>
    <w:rsid w:val="005347E3"/>
    <w:rsid w:val="00536AC2"/>
    <w:rsid w:val="00541524"/>
    <w:rsid w:val="005418F5"/>
    <w:rsid w:val="00551316"/>
    <w:rsid w:val="00552468"/>
    <w:rsid w:val="005530F2"/>
    <w:rsid w:val="00556E1D"/>
    <w:rsid w:val="00560F7D"/>
    <w:rsid w:val="005659FA"/>
    <w:rsid w:val="005676AD"/>
    <w:rsid w:val="005A492C"/>
    <w:rsid w:val="005A4C6D"/>
    <w:rsid w:val="005B3610"/>
    <w:rsid w:val="005D711B"/>
    <w:rsid w:val="005E33B0"/>
    <w:rsid w:val="005E6FE6"/>
    <w:rsid w:val="005F2F29"/>
    <w:rsid w:val="006025E8"/>
    <w:rsid w:val="00602CF5"/>
    <w:rsid w:val="006045A0"/>
    <w:rsid w:val="006143A3"/>
    <w:rsid w:val="006241D6"/>
    <w:rsid w:val="006304CB"/>
    <w:rsid w:val="006327C5"/>
    <w:rsid w:val="00634628"/>
    <w:rsid w:val="00636202"/>
    <w:rsid w:val="00641A1D"/>
    <w:rsid w:val="006608A4"/>
    <w:rsid w:val="00661CE5"/>
    <w:rsid w:val="006761F9"/>
    <w:rsid w:val="006774A0"/>
    <w:rsid w:val="00681499"/>
    <w:rsid w:val="006838A9"/>
    <w:rsid w:val="0069388D"/>
    <w:rsid w:val="006943CF"/>
    <w:rsid w:val="006A2134"/>
    <w:rsid w:val="006A5695"/>
    <w:rsid w:val="006B15EA"/>
    <w:rsid w:val="006B3A93"/>
    <w:rsid w:val="006D5882"/>
    <w:rsid w:val="006D5DFE"/>
    <w:rsid w:val="006E4046"/>
    <w:rsid w:val="006E7C17"/>
    <w:rsid w:val="006F374F"/>
    <w:rsid w:val="006F3FB9"/>
    <w:rsid w:val="00721923"/>
    <w:rsid w:val="007466F6"/>
    <w:rsid w:val="00775DED"/>
    <w:rsid w:val="007906FF"/>
    <w:rsid w:val="00795483"/>
    <w:rsid w:val="007956B0"/>
    <w:rsid w:val="007B17D4"/>
    <w:rsid w:val="007B4D27"/>
    <w:rsid w:val="007B637F"/>
    <w:rsid w:val="007C608A"/>
    <w:rsid w:val="007D4B5A"/>
    <w:rsid w:val="007D6CE3"/>
    <w:rsid w:val="007E3D79"/>
    <w:rsid w:val="007F00BB"/>
    <w:rsid w:val="007F0A6F"/>
    <w:rsid w:val="00834891"/>
    <w:rsid w:val="008402AA"/>
    <w:rsid w:val="00843395"/>
    <w:rsid w:val="00844799"/>
    <w:rsid w:val="008804EF"/>
    <w:rsid w:val="008901CE"/>
    <w:rsid w:val="008A008A"/>
    <w:rsid w:val="008A2DB6"/>
    <w:rsid w:val="008A74FA"/>
    <w:rsid w:val="008B5D45"/>
    <w:rsid w:val="008D7825"/>
    <w:rsid w:val="008E63E0"/>
    <w:rsid w:val="008E6FA7"/>
    <w:rsid w:val="008F3D5F"/>
    <w:rsid w:val="00907F74"/>
    <w:rsid w:val="009142EA"/>
    <w:rsid w:val="00915839"/>
    <w:rsid w:val="009308DA"/>
    <w:rsid w:val="00933BE2"/>
    <w:rsid w:val="00935646"/>
    <w:rsid w:val="00941A3D"/>
    <w:rsid w:val="00944DA3"/>
    <w:rsid w:val="00946135"/>
    <w:rsid w:val="009543EF"/>
    <w:rsid w:val="00955045"/>
    <w:rsid w:val="00955648"/>
    <w:rsid w:val="00961518"/>
    <w:rsid w:val="00971AB6"/>
    <w:rsid w:val="009724AC"/>
    <w:rsid w:val="0099163E"/>
    <w:rsid w:val="009948EE"/>
    <w:rsid w:val="00997B80"/>
    <w:rsid w:val="009B4EEF"/>
    <w:rsid w:val="009B4FB1"/>
    <w:rsid w:val="009B56FF"/>
    <w:rsid w:val="009C2B9F"/>
    <w:rsid w:val="009C339B"/>
    <w:rsid w:val="009E25A7"/>
    <w:rsid w:val="009E41D7"/>
    <w:rsid w:val="009E5AB0"/>
    <w:rsid w:val="009E746A"/>
    <w:rsid w:val="009E7A69"/>
    <w:rsid w:val="009F0169"/>
    <w:rsid w:val="009F206B"/>
    <w:rsid w:val="00A001BE"/>
    <w:rsid w:val="00A05629"/>
    <w:rsid w:val="00A23DB1"/>
    <w:rsid w:val="00A26AAC"/>
    <w:rsid w:val="00A26BE0"/>
    <w:rsid w:val="00A317B3"/>
    <w:rsid w:val="00A327FC"/>
    <w:rsid w:val="00A36CF6"/>
    <w:rsid w:val="00A42B05"/>
    <w:rsid w:val="00A43306"/>
    <w:rsid w:val="00A434EF"/>
    <w:rsid w:val="00A5425E"/>
    <w:rsid w:val="00A54890"/>
    <w:rsid w:val="00A54B57"/>
    <w:rsid w:val="00A56975"/>
    <w:rsid w:val="00A70F6E"/>
    <w:rsid w:val="00A734F9"/>
    <w:rsid w:val="00A75195"/>
    <w:rsid w:val="00A765E0"/>
    <w:rsid w:val="00A8717B"/>
    <w:rsid w:val="00A947F0"/>
    <w:rsid w:val="00AB77B0"/>
    <w:rsid w:val="00AC70FB"/>
    <w:rsid w:val="00AE6656"/>
    <w:rsid w:val="00AF2749"/>
    <w:rsid w:val="00AF31AA"/>
    <w:rsid w:val="00B04523"/>
    <w:rsid w:val="00B0476E"/>
    <w:rsid w:val="00B06F23"/>
    <w:rsid w:val="00B1511E"/>
    <w:rsid w:val="00B170B0"/>
    <w:rsid w:val="00B304ED"/>
    <w:rsid w:val="00B32351"/>
    <w:rsid w:val="00B326E9"/>
    <w:rsid w:val="00B35A44"/>
    <w:rsid w:val="00B36882"/>
    <w:rsid w:val="00B375A3"/>
    <w:rsid w:val="00B47C82"/>
    <w:rsid w:val="00B55C07"/>
    <w:rsid w:val="00B7794E"/>
    <w:rsid w:val="00BA01E1"/>
    <w:rsid w:val="00BB1704"/>
    <w:rsid w:val="00BB61C1"/>
    <w:rsid w:val="00BC678C"/>
    <w:rsid w:val="00BD2A49"/>
    <w:rsid w:val="00BE2ABB"/>
    <w:rsid w:val="00BE2FE5"/>
    <w:rsid w:val="00BF4852"/>
    <w:rsid w:val="00BF5BF3"/>
    <w:rsid w:val="00C00A7B"/>
    <w:rsid w:val="00C01C8F"/>
    <w:rsid w:val="00C02337"/>
    <w:rsid w:val="00C031E2"/>
    <w:rsid w:val="00C1300D"/>
    <w:rsid w:val="00C142BC"/>
    <w:rsid w:val="00C17481"/>
    <w:rsid w:val="00C25625"/>
    <w:rsid w:val="00C27929"/>
    <w:rsid w:val="00C53274"/>
    <w:rsid w:val="00C5471B"/>
    <w:rsid w:val="00C62410"/>
    <w:rsid w:val="00C661CB"/>
    <w:rsid w:val="00C70B96"/>
    <w:rsid w:val="00C8164E"/>
    <w:rsid w:val="00C977B6"/>
    <w:rsid w:val="00CA6CAE"/>
    <w:rsid w:val="00CB6A08"/>
    <w:rsid w:val="00CB7B71"/>
    <w:rsid w:val="00CC070F"/>
    <w:rsid w:val="00CC12C9"/>
    <w:rsid w:val="00CC1962"/>
    <w:rsid w:val="00CD0972"/>
    <w:rsid w:val="00CE02B0"/>
    <w:rsid w:val="00CE0F79"/>
    <w:rsid w:val="00CE4466"/>
    <w:rsid w:val="00CF3478"/>
    <w:rsid w:val="00D0620A"/>
    <w:rsid w:val="00D10007"/>
    <w:rsid w:val="00D10E55"/>
    <w:rsid w:val="00D35ECC"/>
    <w:rsid w:val="00D51146"/>
    <w:rsid w:val="00D56216"/>
    <w:rsid w:val="00D62A97"/>
    <w:rsid w:val="00D640A4"/>
    <w:rsid w:val="00D722F8"/>
    <w:rsid w:val="00D8011A"/>
    <w:rsid w:val="00D95C1C"/>
    <w:rsid w:val="00DA6861"/>
    <w:rsid w:val="00DB7BF2"/>
    <w:rsid w:val="00DC4ABD"/>
    <w:rsid w:val="00DC5F89"/>
    <w:rsid w:val="00DD2683"/>
    <w:rsid w:val="00DF4F33"/>
    <w:rsid w:val="00E05817"/>
    <w:rsid w:val="00E2645D"/>
    <w:rsid w:val="00E43D63"/>
    <w:rsid w:val="00E47518"/>
    <w:rsid w:val="00E52907"/>
    <w:rsid w:val="00E7012C"/>
    <w:rsid w:val="00E832EC"/>
    <w:rsid w:val="00EB7E2F"/>
    <w:rsid w:val="00EC5C06"/>
    <w:rsid w:val="00EC7C7A"/>
    <w:rsid w:val="00EE7030"/>
    <w:rsid w:val="00EF51B5"/>
    <w:rsid w:val="00EF7A0D"/>
    <w:rsid w:val="00F10E91"/>
    <w:rsid w:val="00F21FC1"/>
    <w:rsid w:val="00F366E2"/>
    <w:rsid w:val="00F5072C"/>
    <w:rsid w:val="00F571B3"/>
    <w:rsid w:val="00F57424"/>
    <w:rsid w:val="00F634C0"/>
    <w:rsid w:val="00F70506"/>
    <w:rsid w:val="00F76107"/>
    <w:rsid w:val="00F90977"/>
    <w:rsid w:val="00F91A6D"/>
    <w:rsid w:val="00F97576"/>
    <w:rsid w:val="00FB56D8"/>
    <w:rsid w:val="00FB63EC"/>
    <w:rsid w:val="00FC3ADA"/>
    <w:rsid w:val="00FE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6" fill="f" fillcolor="white" stroke="f">
      <v:fill color="white" on="f"/>
      <v:stroke on="f"/>
    </o:shapedefaults>
    <o:shapelayout v:ext="edit">
      <o:idmap v:ext="edit" data="1"/>
      <o:rules v:ext="edit">
        <o:r id="V:Rule22" type="connector" idref="#AutoShape 466"/>
        <o:r id="V:Rule23" type="connector" idref="#AutoShape 527"/>
        <o:r id="V:Rule24" type="connector" idref="#AutoShape 459"/>
        <o:r id="V:Rule25" type="connector" idref="#AutoShape 464"/>
        <o:r id="V:Rule26" type="connector" idref="#AutoShape 462"/>
        <o:r id="V:Rule27" type="connector" idref="#AutoShape 526"/>
        <o:r id="V:Rule28" type="connector" idref="#AutoShape 525"/>
        <o:r id="V:Rule29" type="connector" idref="#AutoShape 529"/>
        <o:r id="V:Rule30" type="connector" idref="#AutoShape 458"/>
        <o:r id="V:Rule32" type="connector" idref="#AutoShape 463"/>
        <o:r id="V:Rule33" type="connector" idref="#AutoShape 453"/>
        <o:r id="V:Rule34" type="connector" idref="#AutoShape 530"/>
        <o:r id="V:Rule35" type="connector" idref="#AutoShape 466"/>
        <o:r id="V:Rule36" type="connector" idref="#AutoShape 465"/>
        <o:r id="V:Rule37" type="connector" idref="#AutoShape 456">
          <o:proxy end="" idref="#Rectangle 439" connectloc="3"/>
        </o:r>
        <o:r id="V:Rule38" type="connector" idref="#AutoShape 523"/>
        <o:r id="V:Rule39" type="connector" idref="#AutoShape 528"/>
        <o:r id="V:Rule40" type="connector" idref="#AutoShape 461"/>
        <o:r id="V:Rule41" type="connector" idref="#AutoShape 524"/>
        <o:r id="V:Rule42" type="connector" idref="#AutoShape 460"/>
        <o:r id="V:Rule43" type="connector" idref="#AutoShape 457"/>
        <o:r id="V:Rule44" type="connector" idref="#AutoShape 45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27FC"/>
  </w:style>
  <w:style w:type="paragraph" w:styleId="1">
    <w:name w:val="heading 1"/>
    <w:basedOn w:val="a"/>
    <w:next w:val="a"/>
    <w:link w:val="10"/>
    <w:qFormat/>
    <w:rsid w:val="006608A4"/>
    <w:pPr>
      <w:keepNext/>
      <w:ind w:left="-540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327FC"/>
    <w:pPr>
      <w:keepNext/>
      <w:spacing w:line="360" w:lineRule="auto"/>
      <w:ind w:left="-900"/>
      <w:outlineLvl w:val="1"/>
    </w:pPr>
    <w:rPr>
      <w:i/>
      <w:iCs/>
      <w:sz w:val="28"/>
      <w:szCs w:val="28"/>
    </w:rPr>
  </w:style>
  <w:style w:type="paragraph" w:styleId="3">
    <w:name w:val="heading 3"/>
    <w:basedOn w:val="a"/>
    <w:next w:val="a"/>
    <w:qFormat/>
    <w:rsid w:val="00A327F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327FC"/>
    <w:pPr>
      <w:keepNext/>
      <w:jc w:val="center"/>
      <w:outlineLvl w:val="3"/>
    </w:pPr>
    <w:rPr>
      <w:b/>
      <w:bCs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27FC"/>
    <w:pPr>
      <w:ind w:left="-900"/>
    </w:pPr>
    <w:rPr>
      <w:i/>
      <w:iCs/>
      <w:color w:val="FF0000"/>
      <w:sz w:val="28"/>
      <w:szCs w:val="28"/>
    </w:rPr>
  </w:style>
  <w:style w:type="paragraph" w:styleId="20">
    <w:name w:val="Body Text 2"/>
    <w:basedOn w:val="a"/>
    <w:rsid w:val="00A327FC"/>
    <w:pPr>
      <w:jc w:val="both"/>
    </w:pPr>
    <w:rPr>
      <w:color w:val="FF0000"/>
      <w:sz w:val="28"/>
    </w:rPr>
  </w:style>
  <w:style w:type="paragraph" w:customStyle="1" w:styleId="21">
    <w:name w:val="Основной текст 21"/>
    <w:basedOn w:val="a"/>
    <w:rsid w:val="00A327FC"/>
    <w:pPr>
      <w:suppressAutoHyphens/>
      <w:spacing w:line="360" w:lineRule="auto"/>
      <w:jc w:val="both"/>
    </w:pPr>
    <w:rPr>
      <w:color w:val="000000"/>
      <w:sz w:val="28"/>
      <w:szCs w:val="24"/>
      <w:lang w:eastAsia="ar-SA"/>
    </w:rPr>
  </w:style>
  <w:style w:type="paragraph" w:customStyle="1" w:styleId="a4">
    <w:name w:val="Стиль"/>
    <w:rsid w:val="00F5742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Body Text"/>
    <w:basedOn w:val="a"/>
    <w:rsid w:val="008402AA"/>
    <w:pPr>
      <w:spacing w:after="120"/>
    </w:pPr>
  </w:style>
  <w:style w:type="character" w:customStyle="1" w:styleId="WW8Num5z0">
    <w:name w:val="WW8Num5z0"/>
    <w:rsid w:val="006143A3"/>
    <w:rPr>
      <w:rFonts w:ascii="Symbol" w:hAnsi="Symbol"/>
    </w:rPr>
  </w:style>
  <w:style w:type="table" w:styleId="a6">
    <w:name w:val="Table Grid"/>
    <w:basedOn w:val="a1"/>
    <w:rsid w:val="00B326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1080D"/>
    <w:pPr>
      <w:ind w:left="708"/>
    </w:pPr>
  </w:style>
  <w:style w:type="character" w:customStyle="1" w:styleId="t61">
    <w:name w:val="t61"/>
    <w:rsid w:val="00556E1D"/>
    <w:rPr>
      <w:rFonts w:ascii="Arial" w:hAnsi="Arial" w:cs="Arial" w:hint="default"/>
      <w:color w:val="000000"/>
      <w:sz w:val="23"/>
      <w:szCs w:val="23"/>
    </w:rPr>
  </w:style>
  <w:style w:type="character" w:styleId="a8">
    <w:name w:val="Hyperlink"/>
    <w:rsid w:val="00556E1D"/>
    <w:rPr>
      <w:color w:val="0000FF"/>
      <w:u w:val="single"/>
    </w:rPr>
  </w:style>
  <w:style w:type="character" w:styleId="a9">
    <w:name w:val="Book Title"/>
    <w:uiPriority w:val="33"/>
    <w:qFormat/>
    <w:rsid w:val="006838A9"/>
    <w:rPr>
      <w:b/>
      <w:bCs/>
      <w:smallCaps/>
      <w:spacing w:val="5"/>
    </w:rPr>
  </w:style>
  <w:style w:type="paragraph" w:styleId="aa">
    <w:name w:val="header"/>
    <w:basedOn w:val="a"/>
    <w:link w:val="ab"/>
    <w:rsid w:val="000C4F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C4FAC"/>
  </w:style>
  <w:style w:type="paragraph" w:styleId="ac">
    <w:name w:val="footer"/>
    <w:basedOn w:val="a"/>
    <w:link w:val="ad"/>
    <w:rsid w:val="000C4F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C4FAC"/>
  </w:style>
  <w:style w:type="character" w:styleId="ae">
    <w:name w:val="Intense Reference"/>
    <w:uiPriority w:val="32"/>
    <w:qFormat/>
    <w:rsid w:val="00641A1D"/>
    <w:rPr>
      <w:b/>
      <w:bCs/>
      <w:smallCaps/>
      <w:color w:val="C0504D"/>
      <w:spacing w:val="5"/>
      <w:u w:val="single"/>
    </w:rPr>
  </w:style>
  <w:style w:type="paragraph" w:styleId="30">
    <w:name w:val="Body Text 3"/>
    <w:basedOn w:val="a"/>
    <w:link w:val="31"/>
    <w:rsid w:val="00641A1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641A1D"/>
    <w:rPr>
      <w:sz w:val="16"/>
      <w:szCs w:val="16"/>
    </w:rPr>
  </w:style>
  <w:style w:type="paragraph" w:customStyle="1" w:styleId="af">
    <w:name w:val="Знак"/>
    <w:basedOn w:val="a"/>
    <w:rsid w:val="000E2B7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justify">
    <w:name w:val="justify"/>
    <w:basedOn w:val="a"/>
    <w:rsid w:val="00E7012C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qFormat/>
    <w:rsid w:val="00E7012C"/>
    <w:rPr>
      <w:b/>
      <w:bCs/>
    </w:rPr>
  </w:style>
  <w:style w:type="character" w:styleId="af1">
    <w:name w:val="Emphasis"/>
    <w:basedOn w:val="a0"/>
    <w:qFormat/>
    <w:rsid w:val="00E7012C"/>
    <w:rPr>
      <w:i/>
      <w:iCs/>
    </w:rPr>
  </w:style>
  <w:style w:type="paragraph" w:customStyle="1" w:styleId="article">
    <w:name w:val="article"/>
    <w:basedOn w:val="a"/>
    <w:rsid w:val="00E7012C"/>
    <w:pPr>
      <w:spacing w:before="150" w:after="150" w:line="240" w:lineRule="atLeast"/>
      <w:ind w:left="600" w:right="600" w:firstLine="360"/>
      <w:jc w:val="both"/>
    </w:pPr>
    <w:rPr>
      <w:rFonts w:ascii="Verdana" w:hAnsi="Verdana"/>
      <w:color w:val="565635"/>
      <w:sz w:val="18"/>
      <w:szCs w:val="18"/>
    </w:rPr>
  </w:style>
  <w:style w:type="table" w:styleId="3-2">
    <w:name w:val="Medium Grid 3 Accent 2"/>
    <w:basedOn w:val="a1"/>
    <w:uiPriority w:val="69"/>
    <w:rsid w:val="001E24F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paragraph" w:styleId="af2">
    <w:name w:val="Balloon Text"/>
    <w:basedOn w:val="a"/>
    <w:link w:val="af3"/>
    <w:rsid w:val="001B075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B075E"/>
    <w:rPr>
      <w:rFonts w:ascii="Tahoma" w:hAnsi="Tahoma" w:cs="Tahoma"/>
      <w:sz w:val="16"/>
      <w:szCs w:val="16"/>
    </w:rPr>
  </w:style>
  <w:style w:type="character" w:customStyle="1" w:styleId="val">
    <w:name w:val="val"/>
    <w:basedOn w:val="a0"/>
    <w:rsid w:val="006608A4"/>
  </w:style>
  <w:style w:type="character" w:customStyle="1" w:styleId="10">
    <w:name w:val="Заголовок 1 Знак"/>
    <w:basedOn w:val="a0"/>
    <w:link w:val="1"/>
    <w:rsid w:val="006608A4"/>
    <w:rPr>
      <w:b/>
      <w:sz w:val="28"/>
    </w:rPr>
  </w:style>
  <w:style w:type="character" w:styleId="af4">
    <w:name w:val="FollowedHyperlink"/>
    <w:rsid w:val="006608A4"/>
    <w:rPr>
      <w:color w:val="0000FF"/>
      <w:u w:val="single"/>
    </w:rPr>
  </w:style>
  <w:style w:type="paragraph" w:styleId="af5">
    <w:name w:val="Normal (Web)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western">
    <w:name w:val="western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cjk">
    <w:name w:val="cjk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ctl">
    <w:name w:val="ctl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af6">
    <w:name w:val="Знак Знак Знак Знак"/>
    <w:basedOn w:val="a"/>
    <w:rsid w:val="006608A4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ighlighthighlightactive">
    <w:name w:val="highlight highlight_active"/>
    <w:basedOn w:val="a0"/>
    <w:rsid w:val="006608A4"/>
  </w:style>
  <w:style w:type="paragraph" w:customStyle="1" w:styleId="11">
    <w:name w:val="заголовок 1"/>
    <w:basedOn w:val="a"/>
    <w:next w:val="a"/>
    <w:rsid w:val="006608A4"/>
    <w:pPr>
      <w:keepNext/>
      <w:autoSpaceDE w:val="0"/>
      <w:autoSpaceDN w:val="0"/>
    </w:pPr>
    <w:rPr>
      <w:b/>
      <w:bCs/>
    </w:rPr>
  </w:style>
  <w:style w:type="table" w:styleId="-8">
    <w:name w:val="Table List 8"/>
    <w:basedOn w:val="a1"/>
    <w:rsid w:val="000F4E1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2">
    <w:name w:val="Light List Accent 2"/>
    <w:basedOn w:val="a1"/>
    <w:uiPriority w:val="61"/>
    <w:rsid w:val="000F4E1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6">
    <w:name w:val="Light Shading Accent 6"/>
    <w:basedOn w:val="a1"/>
    <w:uiPriority w:val="60"/>
    <w:rsid w:val="000F4E15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20">
    <w:name w:val="Light Grid Accent 2"/>
    <w:basedOn w:val="a1"/>
    <w:uiPriority w:val="62"/>
    <w:rsid w:val="000F4E1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">
    <w:name w:val="Colorful List Accent 1"/>
    <w:basedOn w:val="a1"/>
    <w:uiPriority w:val="72"/>
    <w:rsid w:val="000F4E15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0">
    <w:name w:val="Colorful Shading Accent 1"/>
    <w:basedOn w:val="a1"/>
    <w:uiPriority w:val="71"/>
    <w:rsid w:val="008E6FA7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-1">
    <w:name w:val="Medium Grid 1 Accent 1"/>
    <w:basedOn w:val="a1"/>
    <w:uiPriority w:val="67"/>
    <w:rsid w:val="00AF31AA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1">
    <w:name w:val="Light Grid Accent 1"/>
    <w:basedOn w:val="a1"/>
    <w:uiPriority w:val="62"/>
    <w:rsid w:val="00AF31AA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7">
    <w:name w:val="TOC Heading"/>
    <w:basedOn w:val="1"/>
    <w:next w:val="a"/>
    <w:uiPriority w:val="39"/>
    <w:semiHidden/>
    <w:unhideWhenUsed/>
    <w:qFormat/>
    <w:rsid w:val="006F374F"/>
    <w:pPr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12">
    <w:name w:val="toc 1"/>
    <w:basedOn w:val="a"/>
    <w:next w:val="a"/>
    <w:autoRedefine/>
    <w:uiPriority w:val="39"/>
    <w:qFormat/>
    <w:rsid w:val="006F374F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qFormat/>
    <w:rsid w:val="006F374F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qFormat/>
    <w:rsid w:val="006F374F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27FC"/>
  </w:style>
  <w:style w:type="paragraph" w:styleId="1">
    <w:name w:val="heading 1"/>
    <w:basedOn w:val="a"/>
    <w:next w:val="a"/>
    <w:link w:val="10"/>
    <w:qFormat/>
    <w:rsid w:val="006608A4"/>
    <w:pPr>
      <w:keepNext/>
      <w:ind w:left="-540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327FC"/>
    <w:pPr>
      <w:keepNext/>
      <w:spacing w:line="360" w:lineRule="auto"/>
      <w:ind w:left="-900"/>
      <w:outlineLvl w:val="1"/>
    </w:pPr>
    <w:rPr>
      <w:i/>
      <w:iCs/>
      <w:sz w:val="28"/>
      <w:szCs w:val="28"/>
    </w:rPr>
  </w:style>
  <w:style w:type="paragraph" w:styleId="3">
    <w:name w:val="heading 3"/>
    <w:basedOn w:val="a"/>
    <w:next w:val="a"/>
    <w:qFormat/>
    <w:rsid w:val="00A327F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327FC"/>
    <w:pPr>
      <w:keepNext/>
      <w:jc w:val="center"/>
      <w:outlineLvl w:val="3"/>
    </w:pPr>
    <w:rPr>
      <w:b/>
      <w:bCs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27FC"/>
    <w:pPr>
      <w:ind w:left="-900"/>
    </w:pPr>
    <w:rPr>
      <w:i/>
      <w:iCs/>
      <w:color w:val="FF0000"/>
      <w:sz w:val="28"/>
      <w:szCs w:val="28"/>
    </w:rPr>
  </w:style>
  <w:style w:type="paragraph" w:styleId="20">
    <w:name w:val="Body Text 2"/>
    <w:basedOn w:val="a"/>
    <w:rsid w:val="00A327FC"/>
    <w:pPr>
      <w:jc w:val="both"/>
    </w:pPr>
    <w:rPr>
      <w:color w:val="FF0000"/>
      <w:sz w:val="28"/>
    </w:rPr>
  </w:style>
  <w:style w:type="paragraph" w:customStyle="1" w:styleId="21">
    <w:name w:val="Основной текст 21"/>
    <w:basedOn w:val="a"/>
    <w:rsid w:val="00A327FC"/>
    <w:pPr>
      <w:suppressAutoHyphens/>
      <w:spacing w:line="360" w:lineRule="auto"/>
      <w:jc w:val="both"/>
    </w:pPr>
    <w:rPr>
      <w:color w:val="000000"/>
      <w:sz w:val="28"/>
      <w:szCs w:val="24"/>
      <w:lang w:eastAsia="ar-SA"/>
    </w:rPr>
  </w:style>
  <w:style w:type="paragraph" w:customStyle="1" w:styleId="a4">
    <w:name w:val="Стиль"/>
    <w:rsid w:val="00F5742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5">
    <w:name w:val="Body Text"/>
    <w:basedOn w:val="a"/>
    <w:rsid w:val="008402AA"/>
    <w:pPr>
      <w:spacing w:after="120"/>
    </w:pPr>
  </w:style>
  <w:style w:type="character" w:customStyle="1" w:styleId="WW8Num5z0">
    <w:name w:val="WW8Num5z0"/>
    <w:rsid w:val="006143A3"/>
    <w:rPr>
      <w:rFonts w:ascii="Symbol" w:hAnsi="Symbol"/>
    </w:rPr>
  </w:style>
  <w:style w:type="table" w:styleId="a6">
    <w:name w:val="Table Grid"/>
    <w:basedOn w:val="a1"/>
    <w:rsid w:val="00B326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1080D"/>
    <w:pPr>
      <w:ind w:left="708"/>
    </w:pPr>
  </w:style>
  <w:style w:type="character" w:customStyle="1" w:styleId="t61">
    <w:name w:val="t61"/>
    <w:rsid w:val="00556E1D"/>
    <w:rPr>
      <w:rFonts w:ascii="Arial" w:hAnsi="Arial" w:cs="Arial" w:hint="default"/>
      <w:color w:val="000000"/>
      <w:sz w:val="23"/>
      <w:szCs w:val="23"/>
    </w:rPr>
  </w:style>
  <w:style w:type="character" w:styleId="a8">
    <w:name w:val="Hyperlink"/>
    <w:rsid w:val="00556E1D"/>
    <w:rPr>
      <w:color w:val="0000FF"/>
      <w:u w:val="single"/>
    </w:rPr>
  </w:style>
  <w:style w:type="character" w:styleId="a9">
    <w:name w:val="Book Title"/>
    <w:uiPriority w:val="33"/>
    <w:qFormat/>
    <w:rsid w:val="006838A9"/>
    <w:rPr>
      <w:b/>
      <w:bCs/>
      <w:smallCaps/>
      <w:spacing w:val="5"/>
    </w:rPr>
  </w:style>
  <w:style w:type="paragraph" w:styleId="aa">
    <w:name w:val="header"/>
    <w:basedOn w:val="a"/>
    <w:link w:val="ab"/>
    <w:rsid w:val="000C4F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0C4FAC"/>
  </w:style>
  <w:style w:type="paragraph" w:styleId="ac">
    <w:name w:val="footer"/>
    <w:basedOn w:val="a"/>
    <w:link w:val="ad"/>
    <w:rsid w:val="000C4F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C4FAC"/>
  </w:style>
  <w:style w:type="character" w:styleId="ae">
    <w:name w:val="Intense Reference"/>
    <w:uiPriority w:val="32"/>
    <w:qFormat/>
    <w:rsid w:val="00641A1D"/>
    <w:rPr>
      <w:b/>
      <w:bCs/>
      <w:smallCaps/>
      <w:color w:val="C0504D"/>
      <w:spacing w:val="5"/>
      <w:u w:val="single"/>
    </w:rPr>
  </w:style>
  <w:style w:type="paragraph" w:styleId="30">
    <w:name w:val="Body Text 3"/>
    <w:basedOn w:val="a"/>
    <w:link w:val="31"/>
    <w:rsid w:val="00641A1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641A1D"/>
    <w:rPr>
      <w:sz w:val="16"/>
      <w:szCs w:val="16"/>
    </w:rPr>
  </w:style>
  <w:style w:type="paragraph" w:customStyle="1" w:styleId="af">
    <w:name w:val="Знак"/>
    <w:basedOn w:val="a"/>
    <w:rsid w:val="000E2B7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justify">
    <w:name w:val="justify"/>
    <w:basedOn w:val="a"/>
    <w:rsid w:val="00E7012C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qFormat/>
    <w:rsid w:val="00E7012C"/>
    <w:rPr>
      <w:b/>
      <w:bCs/>
    </w:rPr>
  </w:style>
  <w:style w:type="character" w:styleId="af1">
    <w:name w:val="Emphasis"/>
    <w:basedOn w:val="a0"/>
    <w:qFormat/>
    <w:rsid w:val="00E7012C"/>
    <w:rPr>
      <w:i/>
      <w:iCs/>
    </w:rPr>
  </w:style>
  <w:style w:type="paragraph" w:customStyle="1" w:styleId="article">
    <w:name w:val="article"/>
    <w:basedOn w:val="a"/>
    <w:rsid w:val="00E7012C"/>
    <w:pPr>
      <w:spacing w:before="150" w:after="150" w:line="240" w:lineRule="atLeast"/>
      <w:ind w:left="600" w:right="600" w:firstLine="360"/>
      <w:jc w:val="both"/>
    </w:pPr>
    <w:rPr>
      <w:rFonts w:ascii="Verdana" w:hAnsi="Verdana"/>
      <w:color w:val="565635"/>
      <w:sz w:val="18"/>
      <w:szCs w:val="18"/>
    </w:rPr>
  </w:style>
  <w:style w:type="table" w:styleId="3-2">
    <w:name w:val="Medium Grid 3 Accent 2"/>
    <w:basedOn w:val="a1"/>
    <w:uiPriority w:val="69"/>
    <w:rsid w:val="001E24F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paragraph" w:styleId="af2">
    <w:name w:val="Balloon Text"/>
    <w:basedOn w:val="a"/>
    <w:link w:val="af3"/>
    <w:rsid w:val="001B075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B075E"/>
    <w:rPr>
      <w:rFonts w:ascii="Tahoma" w:hAnsi="Tahoma" w:cs="Tahoma"/>
      <w:sz w:val="16"/>
      <w:szCs w:val="16"/>
    </w:rPr>
  </w:style>
  <w:style w:type="character" w:customStyle="1" w:styleId="val">
    <w:name w:val="val"/>
    <w:basedOn w:val="a0"/>
    <w:rsid w:val="006608A4"/>
  </w:style>
  <w:style w:type="character" w:customStyle="1" w:styleId="10">
    <w:name w:val="Заголовок 1 Знак"/>
    <w:basedOn w:val="a0"/>
    <w:link w:val="1"/>
    <w:rsid w:val="006608A4"/>
    <w:rPr>
      <w:b/>
      <w:sz w:val="28"/>
    </w:rPr>
  </w:style>
  <w:style w:type="character" w:styleId="af4">
    <w:name w:val="FollowedHyperlink"/>
    <w:rsid w:val="006608A4"/>
    <w:rPr>
      <w:color w:val="0000FF"/>
      <w:u w:val="single"/>
    </w:rPr>
  </w:style>
  <w:style w:type="paragraph" w:styleId="af5">
    <w:name w:val="Normal (Web)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western">
    <w:name w:val="western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cjk">
    <w:name w:val="cjk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ctl">
    <w:name w:val="ctl"/>
    <w:basedOn w:val="a"/>
    <w:rsid w:val="006608A4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af6">
    <w:name w:val="Знак Знак Знак Знак"/>
    <w:basedOn w:val="a"/>
    <w:rsid w:val="006608A4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ighlighthighlightactive">
    <w:name w:val="highlight highlight_active"/>
    <w:basedOn w:val="a0"/>
    <w:rsid w:val="006608A4"/>
  </w:style>
  <w:style w:type="paragraph" w:customStyle="1" w:styleId="11">
    <w:name w:val="заголовок 1"/>
    <w:basedOn w:val="a"/>
    <w:next w:val="a"/>
    <w:rsid w:val="006608A4"/>
    <w:pPr>
      <w:keepNext/>
      <w:autoSpaceDE w:val="0"/>
      <w:autoSpaceDN w:val="0"/>
    </w:pPr>
    <w:rPr>
      <w:b/>
      <w:bCs/>
    </w:rPr>
  </w:style>
  <w:style w:type="table" w:styleId="-8">
    <w:name w:val="Table List 8"/>
    <w:basedOn w:val="a1"/>
    <w:rsid w:val="000F4E1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2">
    <w:name w:val="Light List Accent 2"/>
    <w:basedOn w:val="a1"/>
    <w:uiPriority w:val="61"/>
    <w:rsid w:val="000F4E1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6">
    <w:name w:val="Light Shading Accent 6"/>
    <w:basedOn w:val="a1"/>
    <w:uiPriority w:val="60"/>
    <w:rsid w:val="000F4E15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20">
    <w:name w:val="Light Grid Accent 2"/>
    <w:basedOn w:val="a1"/>
    <w:uiPriority w:val="62"/>
    <w:rsid w:val="000F4E1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1">
    <w:name w:val="Colorful List Accent 1"/>
    <w:basedOn w:val="a1"/>
    <w:uiPriority w:val="72"/>
    <w:rsid w:val="000F4E15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0">
    <w:name w:val="Colorful Shading Accent 1"/>
    <w:basedOn w:val="a1"/>
    <w:uiPriority w:val="71"/>
    <w:rsid w:val="008E6FA7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yperlink" Target="http://hghltd.yandex.net/yandbtm?fmode=envelope&amp;url=http%3A%2F%2Fwww.kronnmc.ru%2Fsite%2Finnov%2Fraspko1.doc&amp;lr=57&amp;text=%D0%BA%D0%BE%D0%BD%D0%BA%D1%83%D1%80%D1%81%20%D0%BC%D0%B5%D0%B6%D0%B4%D1%83%20%D0%9E%D0%A3%2C%20%D0%BD%D0%B0%D1%85%D0%BE%D0%B4%D1%8F%D1%89%D0%B8%D0%BC%D0%B8%D1%81%D1%8F%20%D0%B2%20%D0%B2%D0%B5%D0%B4%D0%B5%D0%BD%D0%B8%D0%B8%20%D0%B0%D0%B4%D0%BC%D0%B8%D0%BD%D0%B8%D1%81%D1%82%D1%80%D0%B0%D1%86%D0%B8%D0%B8%20%D1%80%D0%B0%D0%B9%D0%BE%D0%BD%D0%BE%D0%B2%20%D0%A1-%D0%9F%D0%B5%D1%82%D0%B5%D1%80%D0%B1%D1%83%D1%80%D0%B3%D0%B0%2C%20%D0%B2%D0%BD%D0%B5%D0%B4%D1%80%D1%8F%D1%8E%D1%89%D0%B8%D1%85%20%D0%B8%D0%BD%D0%BD%D0%BE%D0%B2%D0%B0%D1%86%D0%B8%D0%BE%D0%BD%D0%BD%D1%8B%D0%B5%20%D0%BF%D1%80%D0%BE%D0%B3%D1%80%D0%B0%D0%BC%D0%BC%D1%8B&amp;l10n=ru&amp;mime=doc&amp;sign=8f77730af130ce4f48be441fadd0c819&amp;keyno=0" TargetMode="External"/><Relationship Id="rId26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hghltd.yandex.net/yandbtm?fmode=envelope&amp;url=http%3A%2F%2Fwww.kronnmc.ru%2Fsite%2Finnov%2Fraspko1.doc&amp;lr=57&amp;text=%D0%BA%D0%BE%D0%BD%D0%BA%D1%83%D1%80%D1%81%20%D0%BC%D0%B5%D0%B6%D0%B4%D1%83%20%D0%9E%D0%A3%2C%20%D0%BD%D0%B0%D1%85%D0%BE%D0%B4%D1%8F%D1%89%D0%B8%D0%BC%D0%B8%D1%81%D1%8F%20%D0%B2%20%D0%B2%D0%B5%D0%B4%D0%B5%D0%BD%D0%B8%D0%B8%20%D0%B0%D0%B4%D0%BC%D0%B8%D0%BD%D0%B8%D1%81%D1%82%D1%80%D0%B0%D1%86%D0%B8%D0%B8%20%D1%80%D0%B0%D0%B9%D0%BE%D0%BD%D0%BE%D0%B2%20%D0%A1-%D0%9F%D0%B5%D1%82%D0%B5%D1%80%D0%B1%D1%83%D1%80%D0%B3%D0%B0%2C%20%D0%B2%D0%BD%D0%B5%D0%B4%D1%80%D1%8F%D1%8E%D1%89%D0%B8%D1%85%20%D0%B8%D0%BD%D0%BD%D0%BE%D0%B2%D0%B0%D1%86%D0%B8%D0%BE%D0%BD%D0%BD%D1%8B%D0%B5%20%D0%BF%D1%80%D0%BE%D0%B3%D1%80%D0%B0%D0%BC%D0%BC%D1%8B&amp;l10n=ru&amp;mime=doc&amp;sign=8f77730af130ce4f48be441fadd0c819&amp;keyno=0" TargetMode="External"/><Relationship Id="rId25" Type="http://schemas.openxmlformats.org/officeDocument/2006/relationships/chart" Target="charts/chart5.xml"/><Relationship Id="rId33" Type="http://schemas.openxmlformats.org/officeDocument/2006/relationships/hyperlink" Target="http://tmndetsady.ru/konkursyi-na-sayte/konkurs-metodicheskih-rabot-interaktivnyie-formyi-sotrudnichestva-s-roditelyami/news2635.html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yperlink" Target="http://hghltd.yandex.net/yandbtm?fmode=envelope&amp;url=http%3A%2F%2Fwww.kronnmc.ru%2Fsite%2Finnov%2Fraspko1.doc&amp;lr=57&amp;text=%D0%BA%D0%BE%D0%BD%D0%BA%D1%83%D1%80%D1%81%20%D0%BC%D0%B5%D0%B6%D0%B4%D1%83%20%D0%9E%D0%A3%2C%20%D0%BD%D0%B0%D1%85%D0%BE%D0%B4%D1%8F%D1%89%D0%B8%D0%BC%D0%B8%D1%81%D1%8F%20%D0%B2%20%D0%B2%D0%B5%D0%B4%D0%B5%D0%BD%D0%B8%D0%B8%20%D0%B0%D0%B4%D0%BC%D0%B8%D0%BD%D0%B8%D1%81%D1%82%D1%80%D0%B0%D1%86%D0%B8%D0%B8%20%D1%80%D0%B0%D0%B9%D0%BE%D0%BD%D0%BE%D0%B2%20%D0%A1-%D0%9F%D0%B5%D1%82%D0%B5%D1%80%D0%B1%D1%83%D1%80%D0%B3%D0%B0%2C%20%D0%B2%D0%BD%D0%B5%D0%B4%D1%80%D1%8F%D1%8E%D1%89%D0%B8%D1%85%20%D0%B8%D0%BD%D0%BD%D0%BE%D0%B2%D0%B0%D1%86%D0%B8%D0%BE%D0%BD%D0%BD%D1%8B%D0%B5%20%D0%BF%D1%80%D0%BE%D0%B3%D1%80%D0%B0%D0%BC%D0%BC%D1%8B&amp;l10n=ru&amp;mime=doc&amp;sign=8f77730af130ce4f48be441fadd0c819&amp;keyno=0" TargetMode="External"/><Relationship Id="rId29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chart" Target="charts/chart4.xml"/><Relationship Id="rId32" Type="http://schemas.openxmlformats.org/officeDocument/2006/relationships/hyperlink" Target="http://festival.1september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chart" Target="charts/chart3.xml"/><Relationship Id="rId28" Type="http://schemas.openxmlformats.org/officeDocument/2006/relationships/chart" Target="charts/chart8.xml"/><Relationship Id="rId36" Type="http://schemas.openxmlformats.org/officeDocument/2006/relationships/theme" Target="theme/theme1.xml"/><Relationship Id="rId10" Type="http://schemas.openxmlformats.org/officeDocument/2006/relationships/hyperlink" Target="http://ds56-surgut.detkin-club.ru" TargetMode="External"/><Relationship Id="rId19" Type="http://schemas.openxmlformats.org/officeDocument/2006/relationships/hyperlink" Target="http://hghltd.yandex.net/yandbtm?fmode=envelope&amp;url=http%3A%2F%2Fwww.kronnmc.ru%2Fsite%2Finnov%2Fraspko1.doc&amp;lr=57&amp;text=%D0%BA%D0%BE%D0%BD%D0%BA%D1%83%D1%80%D1%81%20%D0%BC%D0%B5%D0%B6%D0%B4%D1%83%20%D0%9E%D0%A3%2C%20%D0%BD%D0%B0%D1%85%D0%BE%D0%B4%D1%8F%D1%89%D0%B8%D0%BC%D0%B8%D1%81%D1%8F%20%D0%B2%20%D0%B2%D0%B5%D0%B4%D0%B5%D0%BD%D0%B8%D0%B8%20%D0%B0%D0%B4%D0%BC%D0%B8%D0%BD%D0%B8%D1%81%D1%82%D1%80%D0%B0%D1%86%D0%B8%D0%B8%20%D1%80%D0%B0%D0%B9%D0%BE%D0%BD%D0%BE%D0%B2%20%D0%A1-%D0%9F%D0%B5%D1%82%D0%B5%D1%80%D0%B1%D1%83%D1%80%D0%B3%D0%B0%2C%20%D0%B2%D0%BD%D0%B5%D0%B4%D1%80%D1%8F%D1%8E%D1%89%D0%B8%D1%85%20%D0%B8%D0%BD%D0%BD%D0%BE%D0%B2%D0%B0%D1%86%D0%B8%D0%BE%D0%BD%D0%BD%D1%8B%D0%B5%20%D0%BF%D1%80%D0%BE%D0%B3%D1%80%D0%B0%D0%BC%D0%BC%D1%8B&amp;l10n=ru&amp;mime=doc&amp;sign=8f77730af130ce4f48be441fadd0c819&amp;keyno=0" TargetMode="External"/><Relationship Id="rId31" Type="http://schemas.openxmlformats.org/officeDocument/2006/relationships/hyperlink" Target="http://pedsovet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s56@admsurgut.ru" TargetMode="External"/><Relationship Id="rId14" Type="http://schemas.openxmlformats.org/officeDocument/2006/relationships/oleObject" Target="embeddings/oleObject2.bin"/><Relationship Id="rId22" Type="http://schemas.openxmlformats.org/officeDocument/2006/relationships/chart" Target="charts/chart2.xml"/><Relationship Id="rId27" Type="http://schemas.openxmlformats.org/officeDocument/2006/relationships/chart" Target="charts/chart7.xml"/><Relationship Id="rId30" Type="http://schemas.openxmlformats.org/officeDocument/2006/relationships/hyperlink" Target="http://pedsovet.org" TargetMode="External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"Познавательно-речевое развитие"</a:t>
            </a:r>
          </a:p>
        </c:rich>
      </c:tx>
      <c:layout>
        <c:manualLayout>
          <c:xMode val="edge"/>
          <c:yMode val="edge"/>
          <c:x val="0.15078922934076139"/>
          <c:y val="2.8620492272467088E-2"/>
        </c:manualLayout>
      </c:layout>
      <c:overlay val="0"/>
    </c:title>
    <c:autoTitleDeleted val="0"/>
    <c:view3D>
      <c:rotX val="15"/>
      <c:hPercent val="61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6189111747851"/>
          <c:y val="0.24324324324324328"/>
          <c:w val="0.70773638968481378"/>
          <c:h val="0.6621621621621621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14619152963681E-4"/>
                  <c:y val="1.0222812451192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60756645667992537"/>
                  <c:y val="0.341920781245576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 2012г.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%">
                  <c:v>2.0000000000000004E-2</c:v>
                </c:pt>
                <c:pt idx="2" formatCode="0%">
                  <c:v>0.29000000000000004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5931514478912525E-2"/>
                  <c:y val="-1.1087282747584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5709193105536926"/>
                  <c:y val="-0.176097236772442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 2012г.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 formatCode="0%">
                  <c:v>0.39000000000000007</c:v>
                </c:pt>
                <c:pt idx="2" formatCode="0%">
                  <c:v>0.55000000000000004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9111883807462139E-2"/>
                  <c:y val="2.8705160839931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53427187198490622"/>
                  <c:y val="-0.176097236772442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 2012г.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 formatCode="0%">
                  <c:v>0.59</c:v>
                </c:pt>
                <c:pt idx="2" formatCode="0%">
                  <c:v>0.16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1664256"/>
        <c:axId val="101665792"/>
        <c:axId val="0"/>
      </c:bar3DChart>
      <c:catAx>
        <c:axId val="101664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1665792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016657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166425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"Физическая развитие"</a:t>
            </a:r>
          </a:p>
        </c:rich>
      </c:tx>
      <c:overlay val="0"/>
    </c:title>
    <c:autoTitleDeleted val="0"/>
    <c:view3D>
      <c:rotX val="15"/>
      <c:hPercent val="56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099055593881578"/>
          <c:y val="0.18277954617374953"/>
          <c:w val="0.76160990712074328"/>
          <c:h val="0.5540049515087210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0752416423765252E-5"/>
                  <c:y val="-2.927668106516673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9746889644836697"/>
                  <c:y val="-0.21153789370078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</c:v>
                </c:pt>
                <c:pt idx="2">
                  <c:v>Апрель 2012г.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%">
                  <c:v>0.05</c:v>
                </c:pt>
                <c:pt idx="2" formatCode="0%">
                  <c:v>0.22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236381100506281E-2"/>
                  <c:y val="-5.45625923151307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55227421771272167"/>
                  <c:y val="-0.21153789370078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</c:v>
                </c:pt>
                <c:pt idx="2">
                  <c:v>Апрель 2012г.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 formatCode="0%">
                  <c:v>0.65000000000000013</c:v>
                </c:pt>
                <c:pt idx="2" formatCode="0%">
                  <c:v>0.7400000000000001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369877236999918E-2"/>
                  <c:y val="3.3597178610517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51440123280260264"/>
                  <c:y val="-0.21153789370078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</c:v>
                </c:pt>
                <c:pt idx="2">
                  <c:v>Апрель 2012г.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 formatCode="0%">
                  <c:v>0.30000000000000004</c:v>
                </c:pt>
                <c:pt idx="2" formatCode="0%">
                  <c:v>4.0000000000000008E-2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1762944"/>
        <c:axId val="101764480"/>
        <c:axId val="0"/>
      </c:bar3DChart>
      <c:catAx>
        <c:axId val="101762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1764480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017644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17629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1.6908279214342924E-2"/>
          <c:y val="0.87977141155227956"/>
          <c:w val="0.95409853224540309"/>
          <c:h val="9.1859794121479516E-2"/>
        </c:manualLayout>
      </c:layout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"Художественно-эстетическое развитие"</a:t>
            </a:r>
          </a:p>
        </c:rich>
      </c:tx>
      <c:layout>
        <c:manualLayout>
          <c:xMode val="edge"/>
          <c:yMode val="edge"/>
          <c:x val="0.21428571428571427"/>
          <c:y val="2.9045643153526979E-2"/>
        </c:manualLayout>
      </c:layout>
      <c:overlay val="0"/>
    </c:title>
    <c:autoTitleDeleted val="0"/>
    <c:view3D>
      <c:rotX val="15"/>
      <c:hPercent val="67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8135925038355719"/>
          <c:y val="0.16653140200478353"/>
          <c:w val="0.54433497536945807"/>
          <c:h val="0.6099585062240665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6847091389940331E-4"/>
                  <c:y val="1.000531130398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185422224520808E-2"/>
                  <c:y val="-0.19010069956394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2012г.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%">
                  <c:v>4.0000000000000008E-2</c:v>
                </c:pt>
                <c:pt idx="2" formatCode="0%">
                  <c:v>0.28000000000000008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29247387304972E-2"/>
                  <c:y val="-6.59219906946089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48913088137845845"/>
                  <c:y val="-0.19010069956394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2012г.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 formatCode="0%">
                  <c:v>0.33000000000000007</c:v>
                </c:pt>
                <c:pt idx="2" formatCode="0%">
                  <c:v>0.65000000000000013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533783227121582E-2"/>
                  <c:y val="-1.1677463049426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46039135787686708"/>
                  <c:y val="-0.19010069956394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2012г.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 formatCode="0%">
                  <c:v>0.63000000000000012</c:v>
                </c:pt>
                <c:pt idx="2" formatCode="0%">
                  <c:v>7.0000000000000021E-2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1800576"/>
        <c:axId val="101810560"/>
        <c:axId val="0"/>
      </c:bar3DChart>
      <c:catAx>
        <c:axId val="101800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1810560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01810560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180057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"Социально-личностное развитие"</a:t>
            </a:r>
          </a:p>
        </c:rich>
      </c:tx>
      <c:layout>
        <c:manualLayout>
          <c:xMode val="edge"/>
          <c:yMode val="edge"/>
          <c:x val="0.21987951807228914"/>
          <c:y val="4.4247787610619477E-3"/>
        </c:manualLayout>
      </c:layout>
      <c:overlay val="0"/>
    </c:title>
    <c:autoTitleDeleted val="0"/>
    <c:view3D>
      <c:rotX val="15"/>
      <c:hPercent val="64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8614457831325307"/>
          <c:y val="0.2123893805309735"/>
          <c:w val="0.71385542168674709"/>
          <c:h val="0.6415929203539824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4627701763447197E-3"/>
                  <c:y val="1.02067219473671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48642243699668597"/>
                  <c:y val="-0.1445909515547844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2012г.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%">
                  <c:v>0.05</c:v>
                </c:pt>
                <c:pt idx="2" formatCode="0%">
                  <c:v>0.45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2048643993480927E-2"/>
                  <c:y val="-1.02888753200135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45037172403756026"/>
                  <c:y val="-0.1445909515547844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2012г.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 formatCode="0%">
                  <c:v>0.52</c:v>
                </c:pt>
                <c:pt idx="2" formatCode="0%">
                  <c:v>0.48000000000000004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8286185216068075E-2"/>
                  <c:y val="2.6347123588702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41432101107843455"/>
                  <c:y val="-0.1445909515547844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Сентябрь 2011г.</c:v>
                </c:pt>
                <c:pt idx="2">
                  <c:v>Апрель 2012г.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 formatCode="0%">
                  <c:v>0.43000000000000005</c:v>
                </c:pt>
                <c:pt idx="2" formatCode="0%">
                  <c:v>7.0000000000000021E-2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1862400"/>
        <c:axId val="101917440"/>
        <c:axId val="0"/>
      </c:bar3DChart>
      <c:catAx>
        <c:axId val="101862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1917440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0191744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186240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"Познавательно-речевое развитие</a:t>
            </a:r>
            <a:r>
              <a:rPr lang="ru-RU" sz="1200" baseline="0"/>
              <a:t>"</a:t>
            </a:r>
            <a:endParaRPr lang="ru-RU" sz="12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</c:v>
                </c:pt>
                <c:pt idx="1">
                  <c:v>8.0000000000000016E-2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выше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</c:v>
                </c:pt>
                <c:pt idx="1">
                  <c:v>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0.28000000000000008</c:v>
                </c:pt>
                <c:pt idx="1">
                  <c:v>0.38000000000000006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ниже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Лист1!$E$2:$E$3</c:f>
              <c:numCache>
                <c:formatCode>0%</c:formatCode>
                <c:ptCount val="2"/>
                <c:pt idx="0">
                  <c:v>0.6100000000000001</c:v>
                </c:pt>
                <c:pt idx="1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Лист1!$F$2:$F$3</c:f>
              <c:numCache>
                <c:formatCode>0%</c:formatCode>
                <c:ptCount val="2"/>
                <c:pt idx="0">
                  <c:v>0.11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5527552"/>
        <c:axId val="105533440"/>
        <c:axId val="0"/>
      </c:bar3DChart>
      <c:catAx>
        <c:axId val="105527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05533440"/>
        <c:crosses val="autoZero"/>
        <c:auto val="1"/>
        <c:lblAlgn val="ctr"/>
        <c:lblOffset val="100"/>
        <c:noMultiLvlLbl val="0"/>
      </c:catAx>
      <c:valAx>
        <c:axId val="10553344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0552755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"Физическое</a:t>
            </a:r>
            <a:r>
              <a:rPr lang="ru-RU" sz="1200" baseline="0"/>
              <a:t> развитие"</a:t>
            </a:r>
            <a:endParaRPr lang="ru-RU" sz="12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</c:v>
                </c:pt>
                <c:pt idx="1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выше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</c:v>
                </c:pt>
                <c:pt idx="1">
                  <c:v>0.59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0.56000000000000005</c:v>
                </c:pt>
                <c:pt idx="1">
                  <c:v>0.31000000000000005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ниже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Лист1!$E$2:$E$3</c:f>
              <c:numCache>
                <c:formatCode>0%</c:formatCode>
                <c:ptCount val="2"/>
                <c:pt idx="0">
                  <c:v>0.44</c:v>
                </c:pt>
                <c:pt idx="1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Лист1!$F$2:$F$3</c:f>
              <c:numCache>
                <c:formatCode>0%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5658240"/>
        <c:axId val="105659776"/>
        <c:axId val="0"/>
      </c:bar3DChart>
      <c:catAx>
        <c:axId val="105658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05659776"/>
        <c:crosses val="autoZero"/>
        <c:auto val="1"/>
        <c:lblAlgn val="ctr"/>
        <c:lblOffset val="100"/>
        <c:noMultiLvlLbl val="0"/>
      </c:catAx>
      <c:valAx>
        <c:axId val="10565977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0565824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"Художественно-эстетическое развитие</a:t>
            </a:r>
            <a:r>
              <a:rPr lang="ru-RU" sz="1200" baseline="0"/>
              <a:t>"</a:t>
            </a:r>
            <a:endParaRPr lang="ru-RU" sz="12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</c:v>
                </c:pt>
                <c:pt idx="1">
                  <c:v>7.0000000000000021E-2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выше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</c:v>
                </c:pt>
                <c:pt idx="1">
                  <c:v>0.48000000000000004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0.26</c:v>
                </c:pt>
                <c:pt idx="1">
                  <c:v>0.43000000000000005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ниже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Лист1!$E$2:$E$3</c:f>
              <c:numCache>
                <c:formatCode>0%</c:formatCode>
                <c:ptCount val="2"/>
                <c:pt idx="0">
                  <c:v>0.64000000000000012</c:v>
                </c:pt>
                <c:pt idx="1">
                  <c:v>2.0000000000000004E-2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Лист1!$F$2:$F$3</c:f>
              <c:numCache>
                <c:formatCode>0%</c:formatCode>
                <c:ptCount val="2"/>
                <c:pt idx="0">
                  <c:v>0.1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7346944"/>
        <c:axId val="147348480"/>
        <c:axId val="0"/>
      </c:bar3DChart>
      <c:catAx>
        <c:axId val="147346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7348480"/>
        <c:crosses val="autoZero"/>
        <c:auto val="1"/>
        <c:lblAlgn val="ctr"/>
        <c:lblOffset val="100"/>
        <c:noMultiLvlLbl val="0"/>
      </c:catAx>
      <c:valAx>
        <c:axId val="1473484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4734694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"Социально-личностное развитие</a:t>
            </a:r>
            <a:r>
              <a:rPr lang="ru-RU" sz="1200" baseline="0"/>
              <a:t>"</a:t>
            </a:r>
            <a:endParaRPr lang="ru-RU" sz="12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</c:v>
                </c:pt>
                <c:pt idx="1">
                  <c:v>0.19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выше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</c:v>
                </c:pt>
                <c:pt idx="1">
                  <c:v>0.51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0.34</c:v>
                </c:pt>
                <c:pt idx="1">
                  <c:v>0.28000000000000008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ниже среднего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Лист1!$E$2:$E$3</c:f>
              <c:numCache>
                <c:formatCode>0%</c:formatCode>
                <c:ptCount val="2"/>
                <c:pt idx="0">
                  <c:v>0.56999999999999995</c:v>
                </c:pt>
                <c:pt idx="1">
                  <c:v>4.0000000000000008E-2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сентябрь 2011г.</c:v>
                </c:pt>
                <c:pt idx="1">
                  <c:v>апрель 2012г.</c:v>
                </c:pt>
              </c:strCache>
            </c:strRef>
          </c:cat>
          <c:val>
            <c:numRef>
              <c:f>Лист1!$F$2:$F$3</c:f>
              <c:numCache>
                <c:formatCode>0%</c:formatCode>
                <c:ptCount val="2"/>
                <c:pt idx="0">
                  <c:v>9.0000000000000011E-2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7378944"/>
        <c:axId val="147380480"/>
        <c:axId val="0"/>
      </c:bar3DChart>
      <c:catAx>
        <c:axId val="147378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7380480"/>
        <c:crosses val="autoZero"/>
        <c:auto val="1"/>
        <c:lblAlgn val="ctr"/>
        <c:lblOffset val="100"/>
        <c:noMultiLvlLbl val="0"/>
      </c:catAx>
      <c:valAx>
        <c:axId val="1473804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4737894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Степень удовлетворенности родителей услугами МБДОУ </a:t>
            </a:r>
          </a:p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(по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данным анкетирования в 2011-2012 учебном году)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Полностью удовлетворен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Лист1!$B$2:$B$10</c:f>
              <c:numCache>
                <c:formatCode>0%</c:formatCode>
                <c:ptCount val="9"/>
                <c:pt idx="0">
                  <c:v>0.26</c:v>
                </c:pt>
                <c:pt idx="1">
                  <c:v>0.67</c:v>
                </c:pt>
                <c:pt idx="2">
                  <c:v>0.77</c:v>
                </c:pt>
                <c:pt idx="3">
                  <c:v>0.9</c:v>
                </c:pt>
                <c:pt idx="4">
                  <c:v>0.91</c:v>
                </c:pt>
                <c:pt idx="5">
                  <c:v>0.88</c:v>
                </c:pt>
                <c:pt idx="6">
                  <c:v>0.52</c:v>
                </c:pt>
                <c:pt idx="7">
                  <c:v>0.91</c:v>
                </c:pt>
                <c:pt idx="8">
                  <c:v>0.76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Частично удовлетворен</c:v>
                </c:pt>
              </c:strCache>
            </c:strRef>
          </c:tx>
          <c:invertIfNegative val="0"/>
          <c:dLbls>
            <c:dLbl>
              <c:idx val="6"/>
              <c:layout>
                <c:manualLayout>
                  <c:x val="1.620370370370370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Лист1!$C$2:$C$10</c:f>
              <c:numCache>
                <c:formatCode>0%</c:formatCode>
                <c:ptCount val="9"/>
                <c:pt idx="0">
                  <c:v>0.59</c:v>
                </c:pt>
                <c:pt idx="1">
                  <c:v>0.3</c:v>
                </c:pt>
                <c:pt idx="2">
                  <c:v>0.21</c:v>
                </c:pt>
                <c:pt idx="3">
                  <c:v>0.08</c:v>
                </c:pt>
                <c:pt idx="4">
                  <c:v>0.08</c:v>
                </c:pt>
                <c:pt idx="5">
                  <c:v>0.11</c:v>
                </c:pt>
                <c:pt idx="6">
                  <c:v>0.45</c:v>
                </c:pt>
                <c:pt idx="7">
                  <c:v>0.08</c:v>
                </c:pt>
                <c:pt idx="8">
                  <c:v>0.22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удовлетворен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1.3888888888888888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259259259259258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57407407407407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3888888888888805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Лист1!$D$2:$D$10</c:f>
              <c:numCache>
                <c:formatCode>0%</c:formatCode>
                <c:ptCount val="9"/>
                <c:pt idx="0">
                  <c:v>0.15</c:v>
                </c:pt>
                <c:pt idx="1">
                  <c:v>0.03</c:v>
                </c:pt>
                <c:pt idx="2">
                  <c:v>0.02</c:v>
                </c:pt>
                <c:pt idx="3">
                  <c:v>0.02</c:v>
                </c:pt>
                <c:pt idx="4">
                  <c:v>0.01</c:v>
                </c:pt>
                <c:pt idx="5">
                  <c:v>0.01</c:v>
                </c:pt>
                <c:pt idx="6">
                  <c:v>0.03</c:v>
                </c:pt>
                <c:pt idx="7">
                  <c:v>0.01</c:v>
                </c:pt>
                <c:pt idx="8">
                  <c:v>0.02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1193856"/>
        <c:axId val="171195392"/>
        <c:axId val="0"/>
      </c:bar3DChart>
      <c:catAx>
        <c:axId val="171193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1195392"/>
        <c:crosses val="autoZero"/>
        <c:auto val="1"/>
        <c:lblAlgn val="ctr"/>
        <c:lblOffset val="100"/>
        <c:noMultiLvlLbl val="0"/>
      </c:catAx>
      <c:valAx>
        <c:axId val="1711953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119385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5D1BC-B2C3-4B14-B24B-2123C206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31</Pages>
  <Words>4397</Words>
  <Characters>38061</Characters>
  <Application>Microsoft Office Word</Application>
  <DocSecurity>0</DocSecurity>
  <Lines>317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42374</CharactersWithSpaces>
  <SharedDoc>false</SharedDoc>
  <HLinks>
    <vt:vector size="6" baseType="variant">
      <vt:variant>
        <vt:i4>3670039</vt:i4>
      </vt:variant>
      <vt:variant>
        <vt:i4>0</vt:i4>
      </vt:variant>
      <vt:variant>
        <vt:i4>0</vt:i4>
      </vt:variant>
      <vt:variant>
        <vt:i4>5</vt:i4>
      </vt:variant>
      <vt:variant>
        <vt:lpwstr>mailto:ds56@admsurgut.ru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11</cp:revision>
  <dcterms:created xsi:type="dcterms:W3CDTF">2012-07-20T08:47:00Z</dcterms:created>
  <dcterms:modified xsi:type="dcterms:W3CDTF">2012-07-31T06:10:00Z</dcterms:modified>
</cp:coreProperties>
</file>